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349" w:type="dxa"/>
        <w:tblInd w:w="-743" w:type="dxa"/>
        <w:tblLayout w:type="fixed"/>
        <w:tblLook w:val="0000" w:firstRow="0" w:lastRow="0" w:firstColumn="0" w:lastColumn="0" w:noHBand="0" w:noVBand="0"/>
      </w:tblPr>
      <w:tblGrid>
        <w:gridCol w:w="4679"/>
        <w:gridCol w:w="5670"/>
      </w:tblGrid>
      <w:tr w:rsidR="00D87CAD" w14:paraId="66C32842" w14:textId="77777777" w:rsidTr="00F418B9">
        <w:trPr>
          <w:trHeight w:val="851"/>
        </w:trPr>
        <w:tc>
          <w:tcPr>
            <w:tcW w:w="4679" w:type="dxa"/>
          </w:tcPr>
          <w:p w14:paraId="7565B846" w14:textId="77777777" w:rsidR="00BA2774" w:rsidRPr="003B28AA" w:rsidRDefault="00BA2774" w:rsidP="00FD0D3E">
            <w:pPr>
              <w:jc w:val="center"/>
              <w:rPr>
                <w:b/>
                <w:bCs/>
                <w:color w:val="000000"/>
                <w:spacing w:val="-10"/>
                <w:sz w:val="26"/>
                <w:szCs w:val="28"/>
              </w:rPr>
            </w:pPr>
            <w:r w:rsidRPr="003B28AA">
              <w:rPr>
                <w:b/>
                <w:bCs/>
                <w:color w:val="000000"/>
                <w:spacing w:val="-10"/>
                <w:sz w:val="26"/>
                <w:szCs w:val="28"/>
              </w:rPr>
              <w:t>BAN CHỈ ĐẠO QUỐC GIA VỀ DỮ LIỆU</w:t>
            </w:r>
          </w:p>
          <w:p w14:paraId="5A5B479E" w14:textId="5C081661" w:rsidR="00BA2774" w:rsidRPr="007469B6" w:rsidRDefault="00EA5220" w:rsidP="00FD0D3E">
            <w:pPr>
              <w:jc w:val="center"/>
              <w:rPr>
                <w:b/>
                <w:bCs/>
                <w:color w:val="000000"/>
                <w:sz w:val="26"/>
                <w:szCs w:val="28"/>
                <w:vertAlign w:val="superscript"/>
              </w:rPr>
            </w:pPr>
            <w:r>
              <w:rPr>
                <w:b/>
                <w:bCs/>
                <w:noProof/>
                <w:color w:val="000000"/>
                <w:sz w:val="26"/>
                <w:szCs w:val="28"/>
                <w:vertAlign w:val="superscript"/>
                <w:lang w:eastAsia="en-US"/>
              </w:rPr>
              <mc:AlternateContent>
                <mc:Choice Requires="wps">
                  <w:drawing>
                    <wp:anchor distT="0" distB="0" distL="114300" distR="114300" simplePos="0" relativeHeight="251656704" behindDoc="0" locked="0" layoutInCell="1" allowOverlap="1" wp14:anchorId="17C8679B" wp14:editId="701E78AA">
                      <wp:simplePos x="0" y="0"/>
                      <wp:positionH relativeFrom="column">
                        <wp:posOffset>854710</wp:posOffset>
                      </wp:positionH>
                      <wp:positionV relativeFrom="paragraph">
                        <wp:posOffset>51435</wp:posOffset>
                      </wp:positionV>
                      <wp:extent cx="906780" cy="0"/>
                      <wp:effectExtent l="5715" t="8890" r="11430" b="1016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7A2E51" id="_x0000_t32" coordsize="21600,21600" o:spt="32" o:oned="t" path="m,l21600,21600e" filled="f">
                      <v:path arrowok="t" fillok="f" o:connecttype="none"/>
                      <o:lock v:ext="edit" shapetype="t"/>
                    </v:shapetype>
                    <v:shape id="AutoShape 2" o:spid="_x0000_s1026" type="#_x0000_t32" style="position:absolute;margin-left:67.3pt;margin-top:4.05pt;width:71.4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N0tgEAAFUDAAAOAAAAZHJzL2Uyb0RvYy54bWysU8Fu2zAMvQ/YPwi6L3YCtOu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"/>
                  </w:pict>
                </mc:Fallback>
              </mc:AlternateContent>
            </w:r>
          </w:p>
          <w:p w14:paraId="7AD771B4" w14:textId="42EAB623" w:rsidR="00BA2774" w:rsidRPr="007469B6" w:rsidRDefault="00BA2774" w:rsidP="00BA2774">
            <w:pPr>
              <w:rPr>
                <w:b/>
                <w:bCs/>
                <w:color w:val="000000"/>
                <w:sz w:val="26"/>
                <w:szCs w:val="26"/>
                <w:vertAlign w:val="superscript"/>
              </w:rPr>
            </w:pPr>
          </w:p>
        </w:tc>
        <w:tc>
          <w:tcPr>
            <w:tcW w:w="5670" w:type="dxa"/>
          </w:tcPr>
          <w:p w14:paraId="36320984" w14:textId="77777777" w:rsidR="00BA2774" w:rsidRPr="007469B6" w:rsidRDefault="00BA2774" w:rsidP="00FD0D3E">
            <w:pPr>
              <w:pStyle w:val="Heading9"/>
              <w:spacing w:before="0" w:after="0"/>
              <w:jc w:val="center"/>
              <w:rPr>
                <w:b/>
                <w:bCs/>
                <w:color w:val="000000"/>
                <w:sz w:val="26"/>
                <w:szCs w:val="26"/>
              </w:rPr>
            </w:pPr>
            <w:r w:rsidRPr="007469B6">
              <w:rPr>
                <w:b/>
                <w:bCs/>
                <w:color w:val="000000"/>
                <w:sz w:val="26"/>
                <w:szCs w:val="26"/>
              </w:rPr>
              <w:t>CỘNG HÒA XÃ HỘI CHỦ NGHĨA VIỆT NAM</w:t>
            </w:r>
          </w:p>
          <w:p w14:paraId="7D919587" w14:textId="40032006" w:rsidR="003B28AA" w:rsidRDefault="00BA2774" w:rsidP="003B28AA">
            <w:pPr>
              <w:jc w:val="center"/>
              <w:rPr>
                <w:b/>
                <w:bCs/>
                <w:color w:val="000000"/>
                <w:sz w:val="28"/>
                <w:szCs w:val="28"/>
              </w:rPr>
            </w:pPr>
            <w:r w:rsidRPr="007469B6">
              <w:rPr>
                <w:b/>
                <w:bCs/>
                <w:color w:val="000000"/>
                <w:sz w:val="28"/>
                <w:szCs w:val="28"/>
              </w:rPr>
              <w:t>Độc lập - Tự do - Hạnh phúc</w:t>
            </w:r>
          </w:p>
          <w:p w14:paraId="0221D3B3" w14:textId="4C13FE33" w:rsidR="00BA2774" w:rsidRPr="003B28AA" w:rsidRDefault="00EA5220" w:rsidP="003B28AA">
            <w:pPr>
              <w:jc w:val="center"/>
              <w:rPr>
                <w:b/>
                <w:bCs/>
                <w:color w:val="000000"/>
                <w:sz w:val="28"/>
                <w:szCs w:val="28"/>
              </w:rPr>
            </w:pPr>
            <w:r>
              <w:rPr>
                <w:b/>
                <w:bCs/>
                <w:noProof/>
                <w:color w:val="000000"/>
                <w:sz w:val="28"/>
                <w:szCs w:val="28"/>
                <w:lang w:eastAsia="en-US"/>
              </w:rPr>
              <mc:AlternateContent>
                <mc:Choice Requires="wps">
                  <w:drawing>
                    <wp:anchor distT="0" distB="0" distL="114300" distR="114300" simplePos="0" relativeHeight="251657728" behindDoc="0" locked="0" layoutInCell="1" allowOverlap="1" wp14:anchorId="75DC5338" wp14:editId="0EFE47C5">
                      <wp:simplePos x="0" y="0"/>
                      <wp:positionH relativeFrom="column">
                        <wp:posOffset>634365</wp:posOffset>
                      </wp:positionH>
                      <wp:positionV relativeFrom="paragraph">
                        <wp:posOffset>37465</wp:posOffset>
                      </wp:positionV>
                      <wp:extent cx="2164080" cy="0"/>
                      <wp:effectExtent l="13335" t="8890" r="13335" b="1016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F84EFB" id="AutoShape 3" o:spid="_x0000_s1026" type="#_x0000_t32" style="position:absolute;margin-left:49.95pt;margin-top:2.95pt;width:170.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YPruAEAAFYDAAAOAAAAZHJzL2Uyb0RvYy54bWysU8Fu2zAMvQ/YPwi6L3aCtei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"/>
                  </w:pict>
                </mc:Fallback>
              </mc:AlternateContent>
            </w:r>
          </w:p>
        </w:tc>
      </w:tr>
    </w:tbl>
    <w:p w14:paraId="67EC4897" w14:textId="415A3F19" w:rsidR="00C302BC" w:rsidRPr="007469B6" w:rsidRDefault="00386E3C" w:rsidP="00BA2774">
      <w:pPr>
        <w:jc w:val="both"/>
        <w:rPr>
          <w:rFonts w:eastAsia="DejaVuSans"/>
          <w:color w:val="000000"/>
          <w:kern w:val="29"/>
          <w:sz w:val="21"/>
          <w:szCs w:val="29"/>
          <w:lang w:eastAsia="vi-VN" w:bidi="vi-VN"/>
        </w:rPr>
      </w:pPr>
      <w:r>
        <w:rPr>
          <w:b/>
          <w:bCs/>
          <w:noProof/>
          <w:color w:val="000000"/>
          <w:sz w:val="26"/>
          <w:szCs w:val="26"/>
          <w:vertAlign w:val="superscript"/>
          <w:lang w:eastAsia="en-US"/>
        </w:rPr>
        <mc:AlternateContent>
          <mc:Choice Requires="wps">
            <w:drawing>
              <wp:anchor distT="0" distB="0" distL="114300" distR="114300" simplePos="0" relativeHeight="251658752" behindDoc="0" locked="0" layoutInCell="1" allowOverlap="1" wp14:anchorId="72377974" wp14:editId="2072AA76">
                <wp:simplePos x="0" y="0"/>
                <wp:positionH relativeFrom="column">
                  <wp:posOffset>161925</wp:posOffset>
                </wp:positionH>
                <wp:positionV relativeFrom="paragraph">
                  <wp:posOffset>83185</wp:posOffset>
                </wp:positionV>
                <wp:extent cx="1348740" cy="335280"/>
                <wp:effectExtent l="9525" t="13335" r="13335" b="1333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8740" cy="335280"/>
                        </a:xfrm>
                        <a:prstGeom prst="rect">
                          <a:avLst/>
                        </a:prstGeom>
                        <a:solidFill>
                          <a:srgbClr val="FFFFFF"/>
                        </a:solidFill>
                        <a:ln w="9525">
                          <a:solidFill>
                            <a:srgbClr val="000000"/>
                          </a:solidFill>
                          <a:miter lim="800000"/>
                          <a:headEnd/>
                          <a:tailEnd/>
                        </a:ln>
                      </wps:spPr>
                      <wps:txbx>
                        <w:txbxContent>
                          <w:p w14:paraId="463D211C" w14:textId="483F86AE" w:rsidR="007967AC" w:rsidRDefault="007967AC" w:rsidP="007967AC">
                            <w:pPr>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377974" id="_x0000_t202" coordsize="21600,21600" o:spt="202" path="m,l,21600r21600,l21600,xe">
                <v:stroke joinstyle="miter"/>
                <v:path gradientshapeok="t" o:connecttype="rect"/>
              </v:shapetype>
              <v:shape id="Text Box 4" o:spid="_x0000_s1026" type="#_x0000_t202" style="position:absolute;left:0;text-align:left;margin-left:12.75pt;margin-top:6.55pt;width:106.2pt;height:26.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">
                <v:textbox>
                  <w:txbxContent>
                    <w:p w14:paraId="463D211C" w14:textId="483F86AE" w:rsidR="007967AC" w:rsidRDefault="007967AC" w:rsidP="007967AC">
                      <w:pPr>
                        <w:jc w:val="center"/>
                      </w:pPr>
                      <w:r>
                        <w:t>Dự thảo</w:t>
                      </w:r>
                    </w:p>
                  </w:txbxContent>
                </v:textbox>
              </v:shape>
            </w:pict>
          </mc:Fallback>
        </mc:AlternateContent>
      </w:r>
    </w:p>
    <w:p w14:paraId="6EA9A6D0" w14:textId="77777777" w:rsidR="00BA2774" w:rsidRDefault="00BA2774" w:rsidP="00BA2774">
      <w:pPr>
        <w:jc w:val="center"/>
        <w:rPr>
          <w:rFonts w:eastAsia="DejaVuSans"/>
          <w:b/>
          <w:bCs/>
          <w:color w:val="000000"/>
          <w:kern w:val="1"/>
          <w:sz w:val="16"/>
          <w:szCs w:val="28"/>
          <w:lang w:eastAsia="vi-VN" w:bidi="vi-VN"/>
        </w:rPr>
      </w:pPr>
    </w:p>
    <w:p w14:paraId="7D717138" w14:textId="77777777" w:rsidR="00BA2774" w:rsidRDefault="006F1DDF" w:rsidP="00BA2774">
      <w:pPr>
        <w:jc w:val="center"/>
        <w:rPr>
          <w:rFonts w:eastAsia="DejaVuSans"/>
          <w:b/>
          <w:bCs/>
          <w:color w:val="000000"/>
          <w:kern w:val="1"/>
          <w:sz w:val="28"/>
          <w:szCs w:val="28"/>
          <w:lang w:eastAsia="vi-VN" w:bidi="vi-VN"/>
        </w:rPr>
      </w:pPr>
      <w:r>
        <w:rPr>
          <w:rFonts w:eastAsia="DejaVuSans"/>
          <w:b/>
          <w:bCs/>
          <w:color w:val="000000"/>
          <w:kern w:val="1"/>
          <w:sz w:val="28"/>
          <w:szCs w:val="28"/>
          <w:lang w:eastAsia="vi-VN" w:bidi="vi-VN"/>
        </w:rPr>
        <w:t xml:space="preserve">QUY CHẾ </w:t>
      </w:r>
    </w:p>
    <w:p w14:paraId="041174B2" w14:textId="77777777" w:rsidR="00AB11D1" w:rsidRDefault="00BA2774" w:rsidP="00BA2774">
      <w:pPr>
        <w:jc w:val="center"/>
        <w:rPr>
          <w:i/>
          <w:color w:val="000000"/>
          <w:sz w:val="28"/>
          <w:szCs w:val="28"/>
        </w:rPr>
      </w:pPr>
      <w:r>
        <w:rPr>
          <w:rFonts w:eastAsia="DejaVuSans"/>
          <w:b/>
          <w:bCs/>
          <w:color w:val="000000"/>
          <w:kern w:val="1"/>
          <w:sz w:val="28"/>
          <w:szCs w:val="28"/>
          <w:lang w:eastAsia="vi-VN" w:bidi="vi-VN"/>
        </w:rPr>
        <w:t>Tổ chức và hoạt động của Ban Chỉ đạo quốc gia về dữ liệu</w:t>
      </w:r>
    </w:p>
    <w:p w14:paraId="2CB6942D" w14:textId="63E7BAF0" w:rsidR="00BA2774" w:rsidRPr="007469B6" w:rsidRDefault="00D54342" w:rsidP="00BA2774">
      <w:pPr>
        <w:jc w:val="center"/>
        <w:rPr>
          <w:i/>
          <w:color w:val="000000"/>
          <w:sz w:val="28"/>
          <w:szCs w:val="28"/>
        </w:rPr>
      </w:pPr>
      <w:r w:rsidRPr="007469B6">
        <w:rPr>
          <w:i/>
          <w:color w:val="000000"/>
          <w:sz w:val="28"/>
          <w:szCs w:val="28"/>
        </w:rPr>
        <w:t xml:space="preserve">(Kèm theo Quyết định số        </w:t>
      </w:r>
      <w:r w:rsidR="00577568" w:rsidRPr="007469B6">
        <w:rPr>
          <w:i/>
          <w:color w:val="000000"/>
          <w:sz w:val="28"/>
          <w:szCs w:val="28"/>
        </w:rPr>
        <w:t xml:space="preserve">   </w:t>
      </w:r>
      <w:r w:rsidRPr="007469B6">
        <w:rPr>
          <w:i/>
          <w:color w:val="000000"/>
          <w:sz w:val="28"/>
          <w:szCs w:val="28"/>
        </w:rPr>
        <w:t>/QĐ-BCĐ</w:t>
      </w:r>
      <w:r w:rsidR="00442777" w:rsidRPr="007469B6">
        <w:rPr>
          <w:i/>
          <w:color w:val="000000"/>
          <w:sz w:val="28"/>
          <w:szCs w:val="28"/>
        </w:rPr>
        <w:t>DL</w:t>
      </w:r>
      <w:r w:rsidRPr="007469B6">
        <w:rPr>
          <w:i/>
          <w:color w:val="000000"/>
          <w:sz w:val="28"/>
          <w:szCs w:val="28"/>
        </w:rPr>
        <w:t xml:space="preserve"> ngày  </w:t>
      </w:r>
      <w:r w:rsidR="00BA2774" w:rsidRPr="007469B6">
        <w:rPr>
          <w:i/>
          <w:color w:val="000000"/>
          <w:sz w:val="28"/>
          <w:szCs w:val="28"/>
        </w:rPr>
        <w:t xml:space="preserve"> </w:t>
      </w:r>
      <w:r w:rsidRPr="007469B6">
        <w:rPr>
          <w:i/>
          <w:color w:val="000000"/>
          <w:sz w:val="28"/>
          <w:szCs w:val="28"/>
        </w:rPr>
        <w:t xml:space="preserve">   tháng</w:t>
      </w:r>
      <w:r w:rsidR="00BA2774" w:rsidRPr="007469B6">
        <w:rPr>
          <w:i/>
          <w:color w:val="000000"/>
          <w:sz w:val="28"/>
          <w:szCs w:val="28"/>
        </w:rPr>
        <w:t xml:space="preserve"> </w:t>
      </w:r>
      <w:r w:rsidR="00453BED">
        <w:rPr>
          <w:i/>
          <w:color w:val="000000"/>
          <w:sz w:val="28"/>
          <w:szCs w:val="28"/>
        </w:rPr>
        <w:t xml:space="preserve">    </w:t>
      </w:r>
      <w:r w:rsidRPr="007469B6">
        <w:rPr>
          <w:i/>
          <w:color w:val="000000"/>
          <w:sz w:val="28"/>
          <w:szCs w:val="28"/>
        </w:rPr>
        <w:t>năm 202</w:t>
      </w:r>
      <w:r w:rsidR="00453BED">
        <w:rPr>
          <w:i/>
          <w:color w:val="000000"/>
          <w:sz w:val="28"/>
          <w:szCs w:val="28"/>
        </w:rPr>
        <w:t>6</w:t>
      </w:r>
      <w:r w:rsidRPr="007469B6">
        <w:rPr>
          <w:i/>
          <w:color w:val="000000"/>
          <w:sz w:val="28"/>
          <w:szCs w:val="28"/>
        </w:rPr>
        <w:t xml:space="preserve"> </w:t>
      </w:r>
    </w:p>
    <w:p w14:paraId="735F4F12" w14:textId="77777777" w:rsidR="00D54342" w:rsidRPr="007469B6" w:rsidRDefault="00D54342" w:rsidP="00BA2774">
      <w:pPr>
        <w:jc w:val="center"/>
        <w:rPr>
          <w:i/>
          <w:color w:val="000000"/>
          <w:sz w:val="28"/>
          <w:szCs w:val="28"/>
        </w:rPr>
      </w:pPr>
      <w:r w:rsidRPr="007469B6">
        <w:rPr>
          <w:i/>
          <w:color w:val="000000"/>
          <w:sz w:val="28"/>
          <w:szCs w:val="28"/>
        </w:rPr>
        <w:t xml:space="preserve">của Trưởng Ban Chỉ đạo quốc gia về </w:t>
      </w:r>
      <w:r w:rsidR="007E00EC" w:rsidRPr="007469B6">
        <w:rPr>
          <w:i/>
          <w:color w:val="000000"/>
          <w:sz w:val="28"/>
          <w:szCs w:val="28"/>
        </w:rPr>
        <w:t>d</w:t>
      </w:r>
      <w:r w:rsidRPr="007469B6">
        <w:rPr>
          <w:i/>
          <w:color w:val="000000"/>
          <w:sz w:val="28"/>
          <w:szCs w:val="28"/>
        </w:rPr>
        <w:t>ữ liệu)</w:t>
      </w:r>
    </w:p>
    <w:p w14:paraId="2A6965BE" w14:textId="77777777" w:rsidR="006F1DDF" w:rsidRPr="007469B6" w:rsidRDefault="00BA2774" w:rsidP="00BA2774">
      <w:pPr>
        <w:jc w:val="center"/>
        <w:rPr>
          <w:rFonts w:eastAsia="DejaVuSans"/>
          <w:b/>
          <w:bCs/>
          <w:color w:val="000000"/>
          <w:kern w:val="1"/>
          <w:sz w:val="29"/>
          <w:szCs w:val="29"/>
          <w:vertAlign w:val="superscript"/>
          <w:lang w:eastAsia="vi-VN" w:bidi="vi-VN"/>
        </w:rPr>
      </w:pPr>
      <w:r w:rsidRPr="007469B6">
        <w:rPr>
          <w:rFonts w:eastAsia="DejaVuSans"/>
          <w:b/>
          <w:bCs/>
          <w:color w:val="000000"/>
          <w:kern w:val="1"/>
          <w:sz w:val="29"/>
          <w:szCs w:val="29"/>
          <w:vertAlign w:val="superscript"/>
          <w:lang w:eastAsia="vi-VN" w:bidi="vi-VN"/>
        </w:rPr>
        <w:t>_____________</w:t>
      </w:r>
    </w:p>
    <w:p w14:paraId="2870FBC6" w14:textId="77777777" w:rsidR="00BA2774" w:rsidRPr="007469B6" w:rsidRDefault="00BA2774" w:rsidP="00BA2774">
      <w:pPr>
        <w:pStyle w:val="BodyText"/>
        <w:rPr>
          <w:rFonts w:eastAsia="DejaVuSans"/>
          <w:color w:val="000000"/>
          <w:kern w:val="1"/>
          <w:sz w:val="28"/>
          <w:szCs w:val="28"/>
          <w:lang w:eastAsia="vi-VN" w:bidi="vi-VN"/>
        </w:rPr>
      </w:pPr>
    </w:p>
    <w:p w14:paraId="117794ED" w14:textId="77777777" w:rsidR="00182D88" w:rsidRPr="007469B6" w:rsidRDefault="00182D88" w:rsidP="00BA2774">
      <w:pPr>
        <w:pStyle w:val="BodyText"/>
        <w:rPr>
          <w:rFonts w:eastAsia="DejaVuSans"/>
          <w:color w:val="000000"/>
          <w:kern w:val="1"/>
          <w:sz w:val="28"/>
          <w:szCs w:val="28"/>
          <w:lang w:eastAsia="vi-VN" w:bidi="vi-VN"/>
        </w:rPr>
      </w:pPr>
      <w:r w:rsidRPr="007469B6">
        <w:rPr>
          <w:rFonts w:eastAsia="DejaVuSans"/>
          <w:color w:val="000000"/>
          <w:kern w:val="1"/>
          <w:sz w:val="28"/>
          <w:szCs w:val="28"/>
          <w:lang w:eastAsia="vi-VN" w:bidi="vi-VN"/>
        </w:rPr>
        <w:t>Chương I</w:t>
      </w:r>
    </w:p>
    <w:p w14:paraId="33991234" w14:textId="77777777" w:rsidR="00182D88" w:rsidRPr="007469B6" w:rsidRDefault="00182D88" w:rsidP="00BA2774">
      <w:pPr>
        <w:pStyle w:val="BodyText"/>
        <w:rPr>
          <w:rFonts w:eastAsia="DejaVuSans"/>
          <w:color w:val="000000"/>
          <w:kern w:val="1"/>
          <w:sz w:val="28"/>
          <w:szCs w:val="28"/>
          <w:lang w:eastAsia="vi-VN" w:bidi="vi-VN"/>
        </w:rPr>
      </w:pPr>
      <w:r w:rsidRPr="007469B6">
        <w:rPr>
          <w:rFonts w:eastAsia="DejaVuSans"/>
          <w:color w:val="000000"/>
          <w:kern w:val="1"/>
          <w:sz w:val="28"/>
          <w:szCs w:val="28"/>
          <w:lang w:eastAsia="vi-VN" w:bidi="vi-VN"/>
        </w:rPr>
        <w:t>NHỮNG QUY ĐỊNH CHUNG</w:t>
      </w:r>
    </w:p>
    <w:p w14:paraId="125C2105" w14:textId="77777777" w:rsidR="00E239C2" w:rsidRPr="007469B6" w:rsidRDefault="00E239C2" w:rsidP="00BA2774">
      <w:pPr>
        <w:pStyle w:val="BodyText"/>
        <w:jc w:val="left"/>
        <w:rPr>
          <w:rFonts w:eastAsia="DejaVuSans"/>
          <w:color w:val="000000"/>
          <w:kern w:val="1"/>
          <w:sz w:val="4"/>
          <w:szCs w:val="28"/>
          <w:lang w:eastAsia="vi-VN" w:bidi="vi-VN"/>
        </w:rPr>
      </w:pPr>
    </w:p>
    <w:p w14:paraId="736B8545" w14:textId="77777777" w:rsidR="000D3837" w:rsidRPr="007469B6" w:rsidRDefault="000D3837" w:rsidP="00BA2774">
      <w:pPr>
        <w:widowControl/>
        <w:spacing w:before="240"/>
        <w:ind w:firstLine="567"/>
        <w:jc w:val="both"/>
        <w:rPr>
          <w:b/>
          <w:color w:val="000000"/>
          <w:sz w:val="28"/>
          <w:szCs w:val="28"/>
        </w:rPr>
      </w:pPr>
      <w:r w:rsidRPr="007469B6">
        <w:rPr>
          <w:b/>
          <w:color w:val="000000"/>
          <w:sz w:val="28"/>
          <w:szCs w:val="28"/>
        </w:rPr>
        <w:t>Điều 1. Phạm vi điều chỉnh</w:t>
      </w:r>
      <w:r w:rsidR="000A4958" w:rsidRPr="007469B6">
        <w:rPr>
          <w:b/>
          <w:color w:val="000000"/>
          <w:sz w:val="28"/>
          <w:szCs w:val="28"/>
        </w:rPr>
        <w:t xml:space="preserve">, </w:t>
      </w:r>
      <w:r w:rsidRPr="007469B6">
        <w:rPr>
          <w:b/>
          <w:color w:val="000000"/>
          <w:sz w:val="28"/>
          <w:szCs w:val="28"/>
        </w:rPr>
        <w:t>đối tượng áp dụng</w:t>
      </w:r>
    </w:p>
    <w:p w14:paraId="7EE49AB4" w14:textId="77777777" w:rsidR="00291DE2" w:rsidRPr="007469B6" w:rsidRDefault="00291DE2" w:rsidP="00BA2774">
      <w:pPr>
        <w:widowControl/>
        <w:spacing w:before="160"/>
        <w:ind w:firstLine="567"/>
        <w:jc w:val="both"/>
        <w:rPr>
          <w:color w:val="000000"/>
          <w:sz w:val="28"/>
          <w:szCs w:val="28"/>
        </w:rPr>
      </w:pPr>
      <w:r w:rsidRPr="007469B6">
        <w:rPr>
          <w:color w:val="000000"/>
          <w:sz w:val="28"/>
          <w:szCs w:val="28"/>
        </w:rPr>
        <w:t xml:space="preserve">1. Quy chế này quy định về </w:t>
      </w:r>
      <w:r w:rsidRPr="007469B6">
        <w:rPr>
          <w:bCs/>
          <w:color w:val="000000"/>
          <w:sz w:val="28"/>
          <w:szCs w:val="28"/>
        </w:rPr>
        <w:t>nguyên tắc</w:t>
      </w:r>
      <w:r w:rsidR="000A4958" w:rsidRPr="007469B6">
        <w:rPr>
          <w:bCs/>
          <w:color w:val="000000"/>
          <w:sz w:val="28"/>
          <w:szCs w:val="28"/>
        </w:rPr>
        <w:t xml:space="preserve">, </w:t>
      </w:r>
      <w:r w:rsidRPr="007469B6">
        <w:rPr>
          <w:bCs/>
          <w:color w:val="000000"/>
          <w:sz w:val="28"/>
          <w:szCs w:val="28"/>
        </w:rPr>
        <w:t>nhiệm vụ</w:t>
      </w:r>
      <w:r w:rsidR="000A4958" w:rsidRPr="007469B6">
        <w:rPr>
          <w:bCs/>
          <w:color w:val="000000"/>
          <w:sz w:val="28"/>
          <w:szCs w:val="28"/>
        </w:rPr>
        <w:t xml:space="preserve">, </w:t>
      </w:r>
      <w:r w:rsidRPr="007469B6">
        <w:rPr>
          <w:bCs/>
          <w:color w:val="000000"/>
          <w:sz w:val="28"/>
          <w:szCs w:val="28"/>
        </w:rPr>
        <w:t>quyền hạn</w:t>
      </w:r>
      <w:r w:rsidR="000A4958" w:rsidRPr="007469B6">
        <w:rPr>
          <w:bCs/>
          <w:color w:val="000000"/>
          <w:sz w:val="28"/>
          <w:szCs w:val="28"/>
        </w:rPr>
        <w:t xml:space="preserve">, </w:t>
      </w:r>
      <w:r w:rsidRPr="007469B6">
        <w:rPr>
          <w:bCs/>
          <w:color w:val="000000"/>
          <w:sz w:val="28"/>
          <w:szCs w:val="28"/>
        </w:rPr>
        <w:t>chế độ làm việc</w:t>
      </w:r>
      <w:r w:rsidR="007E00EC" w:rsidRPr="007469B6">
        <w:rPr>
          <w:bCs/>
          <w:color w:val="000000"/>
          <w:sz w:val="28"/>
          <w:szCs w:val="28"/>
        </w:rPr>
        <w:t>, thông tin, báo cáo,</w:t>
      </w:r>
      <w:r w:rsidRPr="007469B6">
        <w:rPr>
          <w:bCs/>
          <w:color w:val="000000"/>
          <w:sz w:val="28"/>
          <w:szCs w:val="28"/>
        </w:rPr>
        <w:t xml:space="preserve"> </w:t>
      </w:r>
      <w:r w:rsidR="00E41D91" w:rsidRPr="007469B6">
        <w:rPr>
          <w:bCs/>
          <w:color w:val="000000"/>
          <w:sz w:val="28"/>
          <w:szCs w:val="28"/>
        </w:rPr>
        <w:t xml:space="preserve">quan hệ công tác </w:t>
      </w:r>
      <w:r w:rsidR="007E00EC" w:rsidRPr="007469B6">
        <w:rPr>
          <w:bCs/>
          <w:color w:val="000000"/>
          <w:sz w:val="28"/>
          <w:szCs w:val="28"/>
        </w:rPr>
        <w:t xml:space="preserve">và các điều kiện bảo đảm hoạt động </w:t>
      </w:r>
      <w:r w:rsidRPr="007469B6">
        <w:rPr>
          <w:color w:val="000000"/>
          <w:sz w:val="28"/>
          <w:szCs w:val="28"/>
        </w:rPr>
        <w:t xml:space="preserve">của </w:t>
      </w:r>
      <w:r w:rsidR="004566C8" w:rsidRPr="007469B6">
        <w:rPr>
          <w:color w:val="000000"/>
          <w:sz w:val="28"/>
          <w:szCs w:val="28"/>
        </w:rPr>
        <w:t>Ban Chỉ đạo</w:t>
      </w:r>
      <w:r w:rsidR="002151E5" w:rsidRPr="007469B6">
        <w:rPr>
          <w:color w:val="000000"/>
          <w:sz w:val="28"/>
          <w:szCs w:val="28"/>
        </w:rPr>
        <w:t xml:space="preserve"> quốc gia về dữ liệu (sau đây gọi tắt là Ban Chỉ đạo)</w:t>
      </w:r>
      <w:r w:rsidRPr="007469B6">
        <w:rPr>
          <w:color w:val="000000"/>
          <w:sz w:val="28"/>
          <w:szCs w:val="28"/>
        </w:rPr>
        <w:t>.</w:t>
      </w:r>
    </w:p>
    <w:p w14:paraId="230FE84C" w14:textId="5B432325" w:rsidR="00291DE2" w:rsidRPr="007469B6" w:rsidRDefault="00291DE2" w:rsidP="00BA2774">
      <w:pPr>
        <w:widowControl/>
        <w:spacing w:before="160"/>
        <w:ind w:firstLine="567"/>
        <w:jc w:val="both"/>
        <w:rPr>
          <w:color w:val="000000"/>
          <w:spacing w:val="4"/>
          <w:sz w:val="28"/>
          <w:szCs w:val="28"/>
        </w:rPr>
      </w:pPr>
      <w:r w:rsidRPr="007469B6">
        <w:rPr>
          <w:color w:val="000000"/>
          <w:spacing w:val="4"/>
          <w:sz w:val="28"/>
          <w:szCs w:val="28"/>
        </w:rPr>
        <w:t xml:space="preserve">2. Quy chế này áp dụng đối với các </w:t>
      </w:r>
      <w:r w:rsidR="00FB5633" w:rsidRPr="007469B6">
        <w:rPr>
          <w:color w:val="000000"/>
          <w:spacing w:val="4"/>
          <w:sz w:val="28"/>
          <w:szCs w:val="28"/>
        </w:rPr>
        <w:t>thành</w:t>
      </w:r>
      <w:r w:rsidRPr="007469B6">
        <w:rPr>
          <w:color w:val="000000"/>
          <w:spacing w:val="4"/>
          <w:sz w:val="28"/>
          <w:szCs w:val="28"/>
        </w:rPr>
        <w:t xml:space="preserve"> viên </w:t>
      </w:r>
      <w:r w:rsidR="004566C8" w:rsidRPr="007469B6">
        <w:rPr>
          <w:color w:val="000000"/>
          <w:spacing w:val="4"/>
          <w:sz w:val="28"/>
          <w:szCs w:val="28"/>
        </w:rPr>
        <w:t>Ban Chỉ đạo</w:t>
      </w:r>
      <w:r w:rsidR="000A4958" w:rsidRPr="007469B6">
        <w:rPr>
          <w:color w:val="000000"/>
          <w:spacing w:val="4"/>
          <w:sz w:val="28"/>
          <w:szCs w:val="28"/>
        </w:rPr>
        <w:t xml:space="preserve">, </w:t>
      </w:r>
      <w:r w:rsidR="00AA7A04" w:rsidRPr="007469B6">
        <w:rPr>
          <w:color w:val="000000"/>
          <w:spacing w:val="4"/>
          <w:sz w:val="28"/>
          <w:szCs w:val="28"/>
        </w:rPr>
        <w:t xml:space="preserve">Cơ quan </w:t>
      </w:r>
      <w:r w:rsidR="00323FF8" w:rsidRPr="007469B6">
        <w:rPr>
          <w:color w:val="000000"/>
          <w:spacing w:val="4"/>
          <w:sz w:val="28"/>
          <w:szCs w:val="28"/>
        </w:rPr>
        <w:t>Thường trực</w:t>
      </w:r>
      <w:r w:rsidR="00AA7A04" w:rsidRPr="007469B6">
        <w:rPr>
          <w:color w:val="000000"/>
          <w:spacing w:val="4"/>
          <w:sz w:val="28"/>
          <w:szCs w:val="28"/>
        </w:rPr>
        <w:t xml:space="preserve"> </w:t>
      </w:r>
      <w:r w:rsidR="004566C8" w:rsidRPr="007469B6">
        <w:rPr>
          <w:color w:val="000000"/>
          <w:spacing w:val="4"/>
          <w:sz w:val="28"/>
          <w:szCs w:val="28"/>
        </w:rPr>
        <w:t>Ban Chỉ đạo</w:t>
      </w:r>
      <w:r w:rsidR="007E00EC" w:rsidRPr="007469B6">
        <w:rPr>
          <w:color w:val="000000"/>
          <w:spacing w:val="4"/>
          <w:sz w:val="28"/>
          <w:szCs w:val="28"/>
        </w:rPr>
        <w:t xml:space="preserve">, </w:t>
      </w:r>
      <w:r w:rsidR="008E1E40">
        <w:rPr>
          <w:color w:val="000000"/>
          <w:spacing w:val="4"/>
          <w:sz w:val="28"/>
          <w:szCs w:val="28"/>
        </w:rPr>
        <w:t xml:space="preserve">Văn phòng Ban Chỉ đạo, </w:t>
      </w:r>
      <w:r w:rsidR="007E00EC" w:rsidRPr="007469B6">
        <w:rPr>
          <w:color w:val="000000"/>
          <w:spacing w:val="4"/>
          <w:sz w:val="28"/>
          <w:szCs w:val="28"/>
        </w:rPr>
        <w:t>Tổ Giúp việc Ban Chỉ đạo</w:t>
      </w:r>
      <w:r w:rsidR="00E83999">
        <w:rPr>
          <w:color w:val="000000"/>
          <w:spacing w:val="4"/>
          <w:sz w:val="28"/>
          <w:szCs w:val="28"/>
        </w:rPr>
        <w:t>, Ban Chỉ đạo tại các bộ, ngành, địa phương</w:t>
      </w:r>
      <w:r w:rsidR="00AA7A04" w:rsidRPr="007469B6">
        <w:rPr>
          <w:color w:val="000000"/>
          <w:spacing w:val="4"/>
          <w:sz w:val="28"/>
          <w:szCs w:val="28"/>
        </w:rPr>
        <w:t xml:space="preserve"> </w:t>
      </w:r>
      <w:r w:rsidRPr="007469B6">
        <w:rPr>
          <w:color w:val="000000"/>
          <w:spacing w:val="4"/>
          <w:sz w:val="28"/>
          <w:szCs w:val="28"/>
        </w:rPr>
        <w:t>và các cơ quan</w:t>
      </w:r>
      <w:r w:rsidR="000A4958" w:rsidRPr="007469B6">
        <w:rPr>
          <w:color w:val="000000"/>
          <w:spacing w:val="4"/>
          <w:sz w:val="28"/>
          <w:szCs w:val="28"/>
        </w:rPr>
        <w:t xml:space="preserve">, </w:t>
      </w:r>
      <w:r w:rsidRPr="007469B6">
        <w:rPr>
          <w:color w:val="000000"/>
          <w:spacing w:val="4"/>
          <w:sz w:val="28"/>
          <w:szCs w:val="28"/>
        </w:rPr>
        <w:t>tổ chức</w:t>
      </w:r>
      <w:r w:rsidR="000A4958" w:rsidRPr="007469B6">
        <w:rPr>
          <w:color w:val="000000"/>
          <w:spacing w:val="4"/>
          <w:sz w:val="28"/>
          <w:szCs w:val="28"/>
        </w:rPr>
        <w:t xml:space="preserve">, </w:t>
      </w:r>
      <w:r w:rsidRPr="007469B6">
        <w:rPr>
          <w:color w:val="000000"/>
          <w:spacing w:val="4"/>
          <w:sz w:val="28"/>
          <w:szCs w:val="28"/>
        </w:rPr>
        <w:t>cá nhân có liên qua</w:t>
      </w:r>
      <w:r w:rsidR="005C75D2" w:rsidRPr="007469B6">
        <w:rPr>
          <w:color w:val="000000"/>
          <w:spacing w:val="4"/>
          <w:sz w:val="28"/>
          <w:szCs w:val="28"/>
        </w:rPr>
        <w:t>n</w:t>
      </w:r>
      <w:r w:rsidR="00401871" w:rsidRPr="007469B6">
        <w:rPr>
          <w:color w:val="000000"/>
          <w:spacing w:val="4"/>
          <w:sz w:val="28"/>
          <w:szCs w:val="28"/>
        </w:rPr>
        <w:t>.</w:t>
      </w:r>
    </w:p>
    <w:p w14:paraId="344F7DA8" w14:textId="77777777" w:rsidR="00137C01" w:rsidRPr="007469B6" w:rsidRDefault="00137C01" w:rsidP="00BA2774">
      <w:pPr>
        <w:widowControl/>
        <w:spacing w:before="160"/>
        <w:ind w:firstLine="567"/>
        <w:jc w:val="both"/>
        <w:rPr>
          <w:b/>
          <w:color w:val="000000"/>
          <w:sz w:val="28"/>
          <w:szCs w:val="28"/>
        </w:rPr>
      </w:pPr>
      <w:r w:rsidRPr="007469B6">
        <w:rPr>
          <w:b/>
          <w:color w:val="000000"/>
          <w:sz w:val="28"/>
          <w:szCs w:val="28"/>
          <w:lang w:val="de-DE"/>
        </w:rPr>
        <w:t>Điều 2.</w:t>
      </w:r>
      <w:r w:rsidRPr="007469B6">
        <w:rPr>
          <w:color w:val="000000"/>
          <w:sz w:val="28"/>
          <w:szCs w:val="28"/>
          <w:lang w:val="de-DE"/>
        </w:rPr>
        <w:t xml:space="preserve"> </w:t>
      </w:r>
      <w:r w:rsidRPr="007469B6">
        <w:rPr>
          <w:b/>
          <w:color w:val="000000"/>
          <w:sz w:val="28"/>
          <w:szCs w:val="28"/>
          <w:lang w:val="de-DE"/>
        </w:rPr>
        <w:t>N</w:t>
      </w:r>
      <w:r w:rsidRPr="007469B6">
        <w:rPr>
          <w:b/>
          <w:color w:val="000000"/>
          <w:sz w:val="28"/>
          <w:szCs w:val="28"/>
        </w:rPr>
        <w:t>guyên tắc làm việc</w:t>
      </w:r>
      <w:r w:rsidRPr="007469B6">
        <w:rPr>
          <w:b/>
          <w:color w:val="000000"/>
          <w:sz w:val="28"/>
          <w:szCs w:val="28"/>
        </w:rPr>
        <w:tab/>
      </w:r>
    </w:p>
    <w:p w14:paraId="68946BE6" w14:textId="5DCDBD45" w:rsidR="00CB472E" w:rsidRPr="007469B6" w:rsidRDefault="00FC2EDD" w:rsidP="00BA2774">
      <w:pPr>
        <w:widowControl/>
        <w:tabs>
          <w:tab w:val="left" w:pos="5595"/>
        </w:tabs>
        <w:spacing w:before="160"/>
        <w:ind w:firstLine="567"/>
        <w:jc w:val="both"/>
        <w:rPr>
          <w:color w:val="000000"/>
          <w:sz w:val="28"/>
          <w:szCs w:val="28"/>
        </w:rPr>
      </w:pPr>
      <w:r w:rsidRPr="007469B6">
        <w:rPr>
          <w:color w:val="000000"/>
          <w:sz w:val="28"/>
          <w:szCs w:val="28"/>
        </w:rPr>
        <w:t>1</w:t>
      </w:r>
      <w:r w:rsidR="000756DF" w:rsidRPr="007469B6">
        <w:rPr>
          <w:color w:val="000000"/>
          <w:sz w:val="28"/>
          <w:szCs w:val="28"/>
        </w:rPr>
        <w:t xml:space="preserve">. </w:t>
      </w:r>
      <w:r w:rsidR="004566C8" w:rsidRPr="007469B6">
        <w:rPr>
          <w:color w:val="000000"/>
          <w:sz w:val="28"/>
          <w:szCs w:val="28"/>
        </w:rPr>
        <w:t>Ban Chỉ đạo</w:t>
      </w:r>
      <w:r w:rsidR="00137C01" w:rsidRPr="007469B6">
        <w:rPr>
          <w:color w:val="000000"/>
          <w:sz w:val="28"/>
          <w:szCs w:val="28"/>
        </w:rPr>
        <w:t xml:space="preserve"> làm việc th</w:t>
      </w:r>
      <w:r w:rsidR="00CB472E" w:rsidRPr="007469B6">
        <w:rPr>
          <w:color w:val="000000"/>
          <w:sz w:val="28"/>
          <w:szCs w:val="28"/>
        </w:rPr>
        <w:t xml:space="preserve">eo nguyên tắc tập trung dân </w:t>
      </w:r>
      <w:r w:rsidR="00C24247" w:rsidRPr="007469B6">
        <w:rPr>
          <w:color w:val="000000"/>
          <w:sz w:val="28"/>
          <w:szCs w:val="28"/>
        </w:rPr>
        <w:t>chủ</w:t>
      </w:r>
      <w:r w:rsidR="000A4958" w:rsidRPr="007469B6">
        <w:rPr>
          <w:color w:val="000000"/>
          <w:sz w:val="28"/>
          <w:szCs w:val="28"/>
        </w:rPr>
        <w:t xml:space="preserve">; </w:t>
      </w:r>
      <w:r w:rsidR="00C24247" w:rsidRPr="007469B6">
        <w:rPr>
          <w:color w:val="000000"/>
          <w:sz w:val="28"/>
          <w:szCs w:val="28"/>
        </w:rPr>
        <w:t>tập thể thảo luận</w:t>
      </w:r>
      <w:r w:rsidR="000A4958" w:rsidRPr="007469B6">
        <w:rPr>
          <w:color w:val="000000"/>
          <w:sz w:val="28"/>
          <w:szCs w:val="28"/>
        </w:rPr>
        <w:t xml:space="preserve">, </w:t>
      </w:r>
      <w:r w:rsidR="002D2C45" w:rsidRPr="007469B6">
        <w:rPr>
          <w:color w:val="000000"/>
          <w:sz w:val="28"/>
          <w:szCs w:val="28"/>
        </w:rPr>
        <w:t xml:space="preserve">Trưởng </w:t>
      </w:r>
      <w:r w:rsidR="00C52F79" w:rsidRPr="007469B6">
        <w:rPr>
          <w:color w:val="000000"/>
          <w:sz w:val="28"/>
          <w:szCs w:val="28"/>
        </w:rPr>
        <w:t>B</w:t>
      </w:r>
      <w:r w:rsidR="002D2C45" w:rsidRPr="007469B6">
        <w:rPr>
          <w:color w:val="000000"/>
          <w:sz w:val="28"/>
          <w:szCs w:val="28"/>
        </w:rPr>
        <w:t>an</w:t>
      </w:r>
      <w:r w:rsidR="00C52F79" w:rsidRPr="007469B6">
        <w:rPr>
          <w:color w:val="000000"/>
          <w:sz w:val="28"/>
          <w:szCs w:val="28"/>
        </w:rPr>
        <w:t xml:space="preserve"> Chỉ đạo</w:t>
      </w:r>
      <w:r w:rsidR="00CB472E" w:rsidRPr="007469B6">
        <w:rPr>
          <w:color w:val="000000"/>
          <w:sz w:val="28"/>
          <w:szCs w:val="28"/>
        </w:rPr>
        <w:t xml:space="preserve"> </w:t>
      </w:r>
      <w:r w:rsidR="0022728D" w:rsidRPr="007469B6">
        <w:rPr>
          <w:color w:val="000000"/>
          <w:sz w:val="28"/>
          <w:szCs w:val="28"/>
        </w:rPr>
        <w:t xml:space="preserve">thống nhất </w:t>
      </w:r>
      <w:r w:rsidR="00CB472E" w:rsidRPr="007469B6">
        <w:rPr>
          <w:color w:val="000000"/>
          <w:sz w:val="28"/>
          <w:szCs w:val="28"/>
        </w:rPr>
        <w:t xml:space="preserve">kết luận </w:t>
      </w:r>
      <w:r w:rsidR="00E41D91" w:rsidRPr="007469B6">
        <w:rPr>
          <w:color w:val="000000"/>
          <w:sz w:val="28"/>
          <w:szCs w:val="28"/>
        </w:rPr>
        <w:t>để triển khai</w:t>
      </w:r>
      <w:r w:rsidR="00CB472E" w:rsidRPr="007469B6">
        <w:rPr>
          <w:color w:val="000000"/>
          <w:sz w:val="28"/>
          <w:szCs w:val="28"/>
        </w:rPr>
        <w:t xml:space="preserve"> thực hiện.</w:t>
      </w:r>
    </w:p>
    <w:p w14:paraId="20FC368A" w14:textId="1CBF4BE1" w:rsidR="00291DE2" w:rsidRPr="00C01A24" w:rsidRDefault="00FC2EDD" w:rsidP="00BA2774">
      <w:pPr>
        <w:widowControl/>
        <w:tabs>
          <w:tab w:val="left" w:pos="5595"/>
        </w:tabs>
        <w:spacing w:before="160"/>
        <w:ind w:firstLine="567"/>
        <w:jc w:val="both"/>
        <w:rPr>
          <w:color w:val="000000"/>
          <w:spacing w:val="-2"/>
          <w:sz w:val="28"/>
          <w:szCs w:val="28"/>
        </w:rPr>
      </w:pPr>
      <w:r w:rsidRPr="00C01A24">
        <w:rPr>
          <w:color w:val="000000"/>
          <w:spacing w:val="-2"/>
          <w:sz w:val="28"/>
          <w:szCs w:val="28"/>
        </w:rPr>
        <w:t>2</w:t>
      </w:r>
      <w:r w:rsidR="00291DE2" w:rsidRPr="00C01A24">
        <w:rPr>
          <w:color w:val="000000"/>
          <w:spacing w:val="-2"/>
          <w:sz w:val="28"/>
          <w:szCs w:val="28"/>
        </w:rPr>
        <w:t xml:space="preserve">. </w:t>
      </w:r>
      <w:r w:rsidR="004566C8" w:rsidRPr="00C01A24">
        <w:rPr>
          <w:color w:val="000000"/>
          <w:spacing w:val="-2"/>
          <w:sz w:val="28"/>
          <w:szCs w:val="28"/>
        </w:rPr>
        <w:t>Ban Chỉ đạo</w:t>
      </w:r>
      <w:r w:rsidR="00592710" w:rsidRPr="00C01A24">
        <w:rPr>
          <w:color w:val="000000"/>
          <w:spacing w:val="-2"/>
          <w:sz w:val="28"/>
          <w:szCs w:val="28"/>
        </w:rPr>
        <w:t>,</w:t>
      </w:r>
      <w:r w:rsidR="00E41D91" w:rsidRPr="00C01A24">
        <w:rPr>
          <w:color w:val="000000"/>
          <w:spacing w:val="-2"/>
          <w:sz w:val="28"/>
          <w:szCs w:val="28"/>
        </w:rPr>
        <w:t xml:space="preserve"> </w:t>
      </w:r>
      <w:r w:rsidR="00E52302" w:rsidRPr="00C01A24">
        <w:rPr>
          <w:color w:val="000000"/>
          <w:spacing w:val="-2"/>
          <w:sz w:val="28"/>
          <w:szCs w:val="28"/>
        </w:rPr>
        <w:t>thành</w:t>
      </w:r>
      <w:r w:rsidR="00E41D91" w:rsidRPr="00C01A24">
        <w:rPr>
          <w:color w:val="000000"/>
          <w:spacing w:val="-2"/>
          <w:sz w:val="28"/>
          <w:szCs w:val="28"/>
        </w:rPr>
        <w:t xml:space="preserve"> viên </w:t>
      </w:r>
      <w:r w:rsidR="004566C8" w:rsidRPr="00C01A24">
        <w:rPr>
          <w:color w:val="000000"/>
          <w:spacing w:val="-2"/>
          <w:sz w:val="28"/>
          <w:szCs w:val="28"/>
        </w:rPr>
        <w:t>Ban Chỉ đạo</w:t>
      </w:r>
      <w:r w:rsidR="000A4958" w:rsidRPr="00C01A24">
        <w:rPr>
          <w:color w:val="000000"/>
          <w:spacing w:val="-2"/>
          <w:sz w:val="28"/>
          <w:szCs w:val="28"/>
        </w:rPr>
        <w:t xml:space="preserve"> </w:t>
      </w:r>
      <w:r w:rsidR="00AA7A04" w:rsidRPr="00C01A24">
        <w:rPr>
          <w:color w:val="000000"/>
          <w:spacing w:val="-2"/>
          <w:sz w:val="28"/>
          <w:szCs w:val="28"/>
        </w:rPr>
        <w:t xml:space="preserve">và </w:t>
      </w:r>
      <w:r w:rsidR="00AA759B" w:rsidRPr="00C01A24">
        <w:rPr>
          <w:color w:val="000000"/>
          <w:spacing w:val="-2"/>
          <w:sz w:val="28"/>
          <w:szCs w:val="28"/>
        </w:rPr>
        <w:t>Văn phòng</w:t>
      </w:r>
      <w:r w:rsidR="00AA7A04" w:rsidRPr="00C01A24">
        <w:rPr>
          <w:color w:val="000000"/>
          <w:spacing w:val="-2"/>
          <w:sz w:val="28"/>
          <w:szCs w:val="28"/>
        </w:rPr>
        <w:t xml:space="preserve"> </w:t>
      </w:r>
      <w:r w:rsidR="004566C8" w:rsidRPr="00C01A24">
        <w:rPr>
          <w:color w:val="000000"/>
          <w:spacing w:val="-2"/>
          <w:sz w:val="28"/>
          <w:szCs w:val="28"/>
        </w:rPr>
        <w:t>Ban Chỉ đạo</w:t>
      </w:r>
      <w:r w:rsidR="0071401D" w:rsidRPr="00C01A24">
        <w:rPr>
          <w:color w:val="000000"/>
          <w:spacing w:val="-2"/>
          <w:sz w:val="28"/>
          <w:szCs w:val="28"/>
        </w:rPr>
        <w:t xml:space="preserve"> phát huy cao vai trò, trách nhiệm nhưng</w:t>
      </w:r>
      <w:r w:rsidR="00AA7A04" w:rsidRPr="00C01A24">
        <w:rPr>
          <w:color w:val="000000"/>
          <w:spacing w:val="-2"/>
          <w:sz w:val="28"/>
          <w:szCs w:val="28"/>
        </w:rPr>
        <w:t xml:space="preserve"> </w:t>
      </w:r>
      <w:r w:rsidR="00291DE2" w:rsidRPr="00C01A24">
        <w:rPr>
          <w:color w:val="000000"/>
          <w:spacing w:val="-2"/>
          <w:sz w:val="28"/>
          <w:szCs w:val="28"/>
        </w:rPr>
        <w:t>không làm thay chức năng</w:t>
      </w:r>
      <w:r w:rsidR="000A4958" w:rsidRPr="00C01A24">
        <w:rPr>
          <w:color w:val="000000"/>
          <w:spacing w:val="-2"/>
          <w:sz w:val="28"/>
          <w:szCs w:val="28"/>
        </w:rPr>
        <w:t xml:space="preserve">, </w:t>
      </w:r>
      <w:r w:rsidR="00291DE2" w:rsidRPr="00C01A24">
        <w:rPr>
          <w:color w:val="000000"/>
          <w:spacing w:val="-2"/>
          <w:sz w:val="28"/>
          <w:szCs w:val="28"/>
        </w:rPr>
        <w:t>nhiệm vụ của các cơ quan</w:t>
      </w:r>
      <w:r w:rsidR="000A4958" w:rsidRPr="00C01A24">
        <w:rPr>
          <w:color w:val="000000"/>
          <w:spacing w:val="-2"/>
          <w:sz w:val="28"/>
          <w:szCs w:val="28"/>
        </w:rPr>
        <w:t xml:space="preserve">, </w:t>
      </w:r>
      <w:r w:rsidR="000872AA" w:rsidRPr="00C01A24">
        <w:rPr>
          <w:color w:val="000000"/>
          <w:spacing w:val="-2"/>
          <w:sz w:val="28"/>
          <w:szCs w:val="28"/>
        </w:rPr>
        <w:t>tổ chức</w:t>
      </w:r>
      <w:r w:rsidR="00291DE2" w:rsidRPr="00C01A24">
        <w:rPr>
          <w:color w:val="000000"/>
          <w:spacing w:val="-2"/>
          <w:sz w:val="28"/>
          <w:szCs w:val="28"/>
        </w:rPr>
        <w:t xml:space="preserve"> và người đứng đầu các cơ quan</w:t>
      </w:r>
      <w:r w:rsidR="000A4958" w:rsidRPr="00C01A24">
        <w:rPr>
          <w:color w:val="000000"/>
          <w:spacing w:val="-2"/>
          <w:sz w:val="28"/>
          <w:szCs w:val="28"/>
        </w:rPr>
        <w:t xml:space="preserve">, </w:t>
      </w:r>
      <w:r w:rsidR="000872AA" w:rsidRPr="00C01A24">
        <w:rPr>
          <w:color w:val="000000"/>
          <w:spacing w:val="-2"/>
          <w:sz w:val="28"/>
          <w:szCs w:val="28"/>
        </w:rPr>
        <w:t>tổ chức</w:t>
      </w:r>
      <w:r w:rsidR="00291DE2" w:rsidRPr="00C01A24">
        <w:rPr>
          <w:color w:val="000000"/>
          <w:spacing w:val="-2"/>
          <w:sz w:val="28"/>
          <w:szCs w:val="28"/>
        </w:rPr>
        <w:t xml:space="preserve"> trong hệ thống chính trị.</w:t>
      </w:r>
    </w:p>
    <w:p w14:paraId="06C519C3" w14:textId="77777777" w:rsidR="000872AA" w:rsidRPr="007469B6" w:rsidRDefault="00FC2EDD" w:rsidP="00BA2774">
      <w:pPr>
        <w:widowControl/>
        <w:tabs>
          <w:tab w:val="left" w:pos="5595"/>
        </w:tabs>
        <w:spacing w:before="160"/>
        <w:ind w:firstLine="567"/>
        <w:jc w:val="both"/>
        <w:rPr>
          <w:color w:val="000000"/>
          <w:sz w:val="28"/>
          <w:szCs w:val="28"/>
        </w:rPr>
      </w:pPr>
      <w:r w:rsidRPr="007469B6">
        <w:rPr>
          <w:color w:val="000000"/>
          <w:sz w:val="28"/>
          <w:szCs w:val="28"/>
        </w:rPr>
        <w:t>3</w:t>
      </w:r>
      <w:r w:rsidR="000872AA" w:rsidRPr="007469B6">
        <w:rPr>
          <w:color w:val="000000"/>
          <w:sz w:val="28"/>
          <w:szCs w:val="28"/>
        </w:rPr>
        <w:t xml:space="preserve">. Đề cao trách nhiệm cá nhân của các </w:t>
      </w:r>
      <w:r w:rsidR="00E4787D" w:rsidRPr="007469B6">
        <w:rPr>
          <w:color w:val="000000"/>
          <w:sz w:val="28"/>
          <w:szCs w:val="28"/>
        </w:rPr>
        <w:t>thành</w:t>
      </w:r>
      <w:r w:rsidR="000872AA" w:rsidRPr="007469B6">
        <w:rPr>
          <w:color w:val="000000"/>
          <w:sz w:val="28"/>
          <w:szCs w:val="28"/>
        </w:rPr>
        <w:t xml:space="preserve"> viên </w:t>
      </w:r>
      <w:r w:rsidR="004566C8" w:rsidRPr="007469B6">
        <w:rPr>
          <w:color w:val="000000"/>
          <w:sz w:val="28"/>
          <w:szCs w:val="28"/>
        </w:rPr>
        <w:t>Ban Chỉ đạo</w:t>
      </w:r>
      <w:r w:rsidR="000872AA" w:rsidRPr="007469B6">
        <w:rPr>
          <w:color w:val="000000"/>
          <w:sz w:val="28"/>
          <w:szCs w:val="28"/>
        </w:rPr>
        <w:t xml:space="preserve"> trong hoạt động của </w:t>
      </w:r>
      <w:r w:rsidR="004566C8" w:rsidRPr="007469B6">
        <w:rPr>
          <w:color w:val="000000"/>
          <w:sz w:val="28"/>
          <w:szCs w:val="28"/>
        </w:rPr>
        <w:t>Ban Chỉ đạo</w:t>
      </w:r>
      <w:r w:rsidR="000872AA" w:rsidRPr="007469B6">
        <w:rPr>
          <w:color w:val="000000"/>
          <w:sz w:val="28"/>
          <w:szCs w:val="28"/>
        </w:rPr>
        <w:t xml:space="preserve"> và trong thực hiện chức trách</w:t>
      </w:r>
      <w:r w:rsidR="000A4958" w:rsidRPr="007469B6">
        <w:rPr>
          <w:color w:val="000000"/>
          <w:sz w:val="28"/>
          <w:szCs w:val="28"/>
        </w:rPr>
        <w:t xml:space="preserve">, </w:t>
      </w:r>
      <w:r w:rsidR="000872AA" w:rsidRPr="007469B6">
        <w:rPr>
          <w:color w:val="000000"/>
          <w:sz w:val="28"/>
          <w:szCs w:val="28"/>
        </w:rPr>
        <w:t>nhiệm vụ được phân công</w:t>
      </w:r>
      <w:r w:rsidR="000A4958" w:rsidRPr="007469B6">
        <w:rPr>
          <w:color w:val="000000"/>
          <w:sz w:val="28"/>
          <w:szCs w:val="28"/>
        </w:rPr>
        <w:t xml:space="preserve">, </w:t>
      </w:r>
      <w:r w:rsidR="0071401D" w:rsidRPr="007469B6">
        <w:rPr>
          <w:color w:val="000000"/>
          <w:sz w:val="28"/>
          <w:szCs w:val="28"/>
        </w:rPr>
        <w:t xml:space="preserve">giải quyết công việc theo đúng thẩm quyền và trách nhiệm được phân công, </w:t>
      </w:r>
      <w:r w:rsidR="000872AA" w:rsidRPr="007469B6">
        <w:rPr>
          <w:color w:val="000000"/>
          <w:sz w:val="28"/>
          <w:szCs w:val="28"/>
        </w:rPr>
        <w:t>đúng trình tự</w:t>
      </w:r>
      <w:r w:rsidR="000A4958" w:rsidRPr="007469B6">
        <w:rPr>
          <w:color w:val="000000"/>
          <w:sz w:val="28"/>
          <w:szCs w:val="28"/>
        </w:rPr>
        <w:t xml:space="preserve">, </w:t>
      </w:r>
      <w:r w:rsidR="000872AA" w:rsidRPr="007469B6">
        <w:rPr>
          <w:color w:val="000000"/>
          <w:sz w:val="28"/>
          <w:szCs w:val="28"/>
        </w:rPr>
        <w:t>thủ tục</w:t>
      </w:r>
      <w:r w:rsidRPr="007469B6">
        <w:rPr>
          <w:color w:val="000000"/>
          <w:sz w:val="28"/>
          <w:szCs w:val="28"/>
        </w:rPr>
        <w:t xml:space="preserve"> theo</w:t>
      </w:r>
      <w:r w:rsidR="000872AA" w:rsidRPr="007469B6">
        <w:rPr>
          <w:color w:val="000000"/>
          <w:sz w:val="28"/>
          <w:szCs w:val="28"/>
        </w:rPr>
        <w:t xml:space="preserve"> quy định của Đảng</w:t>
      </w:r>
      <w:r w:rsidR="000A4958" w:rsidRPr="007469B6">
        <w:rPr>
          <w:color w:val="000000"/>
          <w:sz w:val="28"/>
          <w:szCs w:val="28"/>
        </w:rPr>
        <w:t xml:space="preserve">, </w:t>
      </w:r>
      <w:r w:rsidR="000872AA" w:rsidRPr="007469B6">
        <w:rPr>
          <w:color w:val="000000"/>
          <w:sz w:val="28"/>
          <w:szCs w:val="28"/>
        </w:rPr>
        <w:t>pháp luật</w:t>
      </w:r>
      <w:r w:rsidR="000756DF" w:rsidRPr="007469B6">
        <w:rPr>
          <w:color w:val="000000"/>
          <w:sz w:val="28"/>
          <w:szCs w:val="28"/>
        </w:rPr>
        <w:t xml:space="preserve"> của Nhà nước</w:t>
      </w:r>
      <w:r w:rsidR="000872AA" w:rsidRPr="007469B6">
        <w:rPr>
          <w:color w:val="000000"/>
          <w:sz w:val="28"/>
          <w:szCs w:val="28"/>
        </w:rPr>
        <w:t xml:space="preserve"> và quy định tại Quy chế này</w:t>
      </w:r>
      <w:r w:rsidR="00E5677C" w:rsidRPr="007469B6">
        <w:rPr>
          <w:color w:val="000000"/>
          <w:sz w:val="28"/>
          <w:szCs w:val="28"/>
        </w:rPr>
        <w:t>.</w:t>
      </w:r>
    </w:p>
    <w:p w14:paraId="527A0835" w14:textId="77777777" w:rsidR="00611EB6" w:rsidRPr="007469B6" w:rsidRDefault="00FC2EDD" w:rsidP="00B02A93">
      <w:pPr>
        <w:widowControl/>
        <w:spacing w:before="160"/>
        <w:ind w:firstLine="567"/>
        <w:jc w:val="both"/>
        <w:rPr>
          <w:color w:val="000000"/>
          <w:sz w:val="28"/>
          <w:szCs w:val="28"/>
        </w:rPr>
      </w:pPr>
      <w:r w:rsidRPr="007469B6">
        <w:rPr>
          <w:color w:val="000000"/>
          <w:sz w:val="28"/>
          <w:szCs w:val="28"/>
        </w:rPr>
        <w:t>4</w:t>
      </w:r>
      <w:r w:rsidR="00CB472E" w:rsidRPr="007469B6">
        <w:rPr>
          <w:color w:val="000000"/>
          <w:sz w:val="28"/>
          <w:szCs w:val="28"/>
        </w:rPr>
        <w:t xml:space="preserve">. </w:t>
      </w:r>
      <w:r w:rsidR="009A32F9" w:rsidRPr="007469B6">
        <w:rPr>
          <w:color w:val="000000"/>
          <w:sz w:val="28"/>
          <w:szCs w:val="28"/>
        </w:rPr>
        <w:t>Thành</w:t>
      </w:r>
      <w:r w:rsidR="00CB472E" w:rsidRPr="007469B6">
        <w:rPr>
          <w:color w:val="000000"/>
          <w:sz w:val="28"/>
          <w:szCs w:val="28"/>
        </w:rPr>
        <w:t xml:space="preserve"> viên </w:t>
      </w:r>
      <w:r w:rsidR="004566C8" w:rsidRPr="007469B6">
        <w:rPr>
          <w:color w:val="000000"/>
          <w:sz w:val="28"/>
          <w:szCs w:val="28"/>
        </w:rPr>
        <w:t>Ban Chỉ đạo</w:t>
      </w:r>
      <w:r w:rsidR="00611EB6" w:rsidRPr="007469B6">
        <w:rPr>
          <w:color w:val="000000"/>
          <w:sz w:val="28"/>
          <w:szCs w:val="28"/>
        </w:rPr>
        <w:t xml:space="preserve"> chủ động </w:t>
      </w:r>
      <w:r w:rsidR="000756DF" w:rsidRPr="007469B6">
        <w:rPr>
          <w:color w:val="000000"/>
          <w:sz w:val="28"/>
          <w:szCs w:val="28"/>
        </w:rPr>
        <w:t>thực hiện nhiệm vụ</w:t>
      </w:r>
      <w:r w:rsidR="00592710" w:rsidRPr="007469B6">
        <w:rPr>
          <w:color w:val="000000"/>
          <w:sz w:val="28"/>
          <w:szCs w:val="28"/>
        </w:rPr>
        <w:t xml:space="preserve">, tăng cường </w:t>
      </w:r>
      <w:r w:rsidR="00611EB6" w:rsidRPr="007469B6">
        <w:rPr>
          <w:color w:val="000000"/>
          <w:sz w:val="28"/>
          <w:szCs w:val="28"/>
        </w:rPr>
        <w:t>phối hợp công tác</w:t>
      </w:r>
      <w:r w:rsidR="000A4958" w:rsidRPr="007469B6">
        <w:rPr>
          <w:color w:val="000000"/>
          <w:sz w:val="28"/>
          <w:szCs w:val="28"/>
        </w:rPr>
        <w:t xml:space="preserve">, </w:t>
      </w:r>
      <w:r w:rsidR="00611EB6" w:rsidRPr="007469B6">
        <w:rPr>
          <w:color w:val="000000"/>
          <w:sz w:val="28"/>
          <w:szCs w:val="28"/>
        </w:rPr>
        <w:t>trao đổi thông tin trong giải quyết công việc theo chức năng</w:t>
      </w:r>
      <w:r w:rsidR="000A4958" w:rsidRPr="007469B6">
        <w:rPr>
          <w:color w:val="000000"/>
          <w:sz w:val="28"/>
          <w:szCs w:val="28"/>
        </w:rPr>
        <w:t xml:space="preserve">, </w:t>
      </w:r>
      <w:r w:rsidR="00611EB6" w:rsidRPr="007469B6">
        <w:rPr>
          <w:color w:val="000000"/>
          <w:sz w:val="28"/>
          <w:szCs w:val="28"/>
        </w:rPr>
        <w:t>nhiệm vụ</w:t>
      </w:r>
      <w:r w:rsidR="000A4958" w:rsidRPr="007469B6">
        <w:rPr>
          <w:color w:val="000000"/>
          <w:sz w:val="28"/>
          <w:szCs w:val="28"/>
        </w:rPr>
        <w:t xml:space="preserve">, </w:t>
      </w:r>
      <w:r w:rsidR="00611EB6" w:rsidRPr="007469B6">
        <w:rPr>
          <w:color w:val="000000"/>
          <w:sz w:val="28"/>
          <w:szCs w:val="28"/>
        </w:rPr>
        <w:t>quyền hạn được giao.</w:t>
      </w:r>
    </w:p>
    <w:p w14:paraId="22E54AF1" w14:textId="40376FDE" w:rsidR="00240C42" w:rsidRDefault="002F659B" w:rsidP="00240C42">
      <w:pPr>
        <w:spacing w:before="160"/>
        <w:ind w:firstLine="567"/>
        <w:jc w:val="both"/>
        <w:rPr>
          <w:color w:val="000000"/>
          <w:sz w:val="28"/>
          <w:szCs w:val="28"/>
        </w:rPr>
      </w:pPr>
      <w:r w:rsidRPr="007469B6">
        <w:rPr>
          <w:color w:val="000000"/>
          <w:sz w:val="28"/>
          <w:szCs w:val="28"/>
        </w:rPr>
        <w:t xml:space="preserve">5. Bảo đảm yêu cầu phối hợp công tác, trao đổi thông tin trong giải quyết các nhiệm vụ được giao. </w:t>
      </w:r>
      <w:r w:rsidR="00240C42">
        <w:rPr>
          <w:color w:val="000000"/>
          <w:sz w:val="28"/>
          <w:szCs w:val="28"/>
        </w:rPr>
        <w:t>Trong t</w:t>
      </w:r>
      <w:r w:rsidRPr="007469B6">
        <w:rPr>
          <w:color w:val="000000"/>
          <w:sz w:val="28"/>
          <w:szCs w:val="28"/>
        </w:rPr>
        <w:t>rường hợp có nhiều ý kiến khác nhau</w:t>
      </w:r>
      <w:r w:rsidR="00240C42">
        <w:rPr>
          <w:color w:val="000000"/>
          <w:sz w:val="28"/>
          <w:szCs w:val="28"/>
        </w:rPr>
        <w:t>, các T</w:t>
      </w:r>
      <w:r w:rsidR="00240C42" w:rsidRPr="00240C42">
        <w:rPr>
          <w:color w:val="000000"/>
          <w:sz w:val="28"/>
          <w:szCs w:val="28"/>
        </w:rPr>
        <w:t xml:space="preserve">hành viên Ban chỉ đạo và các cơ quan, đơn vị có liên quan </w:t>
      </w:r>
      <w:r w:rsidR="00240C42">
        <w:rPr>
          <w:color w:val="000000"/>
          <w:sz w:val="28"/>
          <w:szCs w:val="28"/>
        </w:rPr>
        <w:t>gửi ý kiến</w:t>
      </w:r>
      <w:r w:rsidR="00240C42" w:rsidRPr="00240C42">
        <w:rPr>
          <w:color w:val="000000"/>
          <w:sz w:val="28"/>
          <w:szCs w:val="28"/>
        </w:rPr>
        <w:t xml:space="preserve"> về Văn phòng Ban Chỉ đạo để </w:t>
      </w:r>
      <w:r w:rsidR="00240C42">
        <w:rPr>
          <w:color w:val="000000"/>
          <w:sz w:val="28"/>
          <w:szCs w:val="28"/>
        </w:rPr>
        <w:t>tập hợp, phối hợp giải quyết trước khi</w:t>
      </w:r>
      <w:r w:rsidR="00240C42" w:rsidRPr="00240C42">
        <w:rPr>
          <w:color w:val="000000"/>
          <w:sz w:val="28"/>
          <w:szCs w:val="28"/>
        </w:rPr>
        <w:t xml:space="preserve"> </w:t>
      </w:r>
      <w:r w:rsidR="00240C42">
        <w:rPr>
          <w:color w:val="000000"/>
          <w:sz w:val="28"/>
          <w:szCs w:val="28"/>
        </w:rPr>
        <w:t>báo cáo, xin ý kiến</w:t>
      </w:r>
      <w:r w:rsidR="00240C42" w:rsidRPr="00240C42">
        <w:rPr>
          <w:color w:val="000000"/>
          <w:sz w:val="28"/>
          <w:szCs w:val="28"/>
        </w:rPr>
        <w:t xml:space="preserve"> Trưởng Ban Chỉ đạo xem xét, quyết định.</w:t>
      </w:r>
    </w:p>
    <w:p w14:paraId="5C557069" w14:textId="71E64A1E" w:rsidR="00B510D3" w:rsidRPr="007469B6" w:rsidRDefault="00495C43" w:rsidP="00240C42">
      <w:pPr>
        <w:spacing w:before="160"/>
        <w:ind w:firstLine="567"/>
        <w:jc w:val="both"/>
        <w:rPr>
          <w:color w:val="000000"/>
          <w:sz w:val="28"/>
          <w:szCs w:val="28"/>
        </w:rPr>
      </w:pPr>
      <w:r w:rsidRPr="007469B6">
        <w:rPr>
          <w:color w:val="000000"/>
          <w:sz w:val="28"/>
          <w:szCs w:val="28"/>
        </w:rPr>
        <w:lastRenderedPageBreak/>
        <w:t>6</w:t>
      </w:r>
      <w:r w:rsidR="00E5677C" w:rsidRPr="007469B6">
        <w:rPr>
          <w:color w:val="000000"/>
          <w:sz w:val="28"/>
          <w:szCs w:val="28"/>
        </w:rPr>
        <w:t xml:space="preserve">. </w:t>
      </w:r>
      <w:r w:rsidR="004566C8" w:rsidRPr="007469B6">
        <w:rPr>
          <w:color w:val="000000"/>
          <w:sz w:val="28"/>
          <w:szCs w:val="28"/>
        </w:rPr>
        <w:t>Ban Chỉ đạo</w:t>
      </w:r>
      <w:r w:rsidR="009A0DC3" w:rsidRPr="007469B6">
        <w:rPr>
          <w:color w:val="000000"/>
          <w:sz w:val="28"/>
          <w:szCs w:val="28"/>
        </w:rPr>
        <w:t xml:space="preserve"> làm việc theo các hình thức</w:t>
      </w:r>
      <w:r w:rsidR="000A4958" w:rsidRPr="007469B6">
        <w:rPr>
          <w:color w:val="000000"/>
          <w:sz w:val="28"/>
          <w:szCs w:val="28"/>
        </w:rPr>
        <w:t xml:space="preserve">: </w:t>
      </w:r>
      <w:r w:rsidR="00B510D3" w:rsidRPr="007469B6">
        <w:rPr>
          <w:color w:val="000000"/>
          <w:sz w:val="28"/>
          <w:szCs w:val="28"/>
        </w:rPr>
        <w:t xml:space="preserve">Tổ chức phiên họp định kỳ; họp đột xuất; tổ chức hội nghị, hội thảo; </w:t>
      </w:r>
      <w:r w:rsidR="00E4661B">
        <w:rPr>
          <w:color w:val="000000"/>
          <w:sz w:val="28"/>
          <w:szCs w:val="28"/>
        </w:rPr>
        <w:t xml:space="preserve">tổ chức lấy/góp ý </w:t>
      </w:r>
      <w:r w:rsidR="00B510D3" w:rsidRPr="007469B6">
        <w:rPr>
          <w:color w:val="000000"/>
          <w:sz w:val="28"/>
          <w:szCs w:val="28"/>
        </w:rPr>
        <w:t>kiến bằng văn bản</w:t>
      </w:r>
      <w:r w:rsidR="00E4661B">
        <w:rPr>
          <w:color w:val="000000"/>
          <w:sz w:val="28"/>
          <w:szCs w:val="28"/>
        </w:rPr>
        <w:t xml:space="preserve"> hoặc </w:t>
      </w:r>
      <w:r w:rsidR="008D0A0A">
        <w:rPr>
          <w:color w:val="000000"/>
          <w:sz w:val="28"/>
          <w:szCs w:val="28"/>
        </w:rPr>
        <w:t xml:space="preserve">qua </w:t>
      </w:r>
      <w:r w:rsidR="002B0E2B">
        <w:rPr>
          <w:color w:val="000000"/>
          <w:sz w:val="28"/>
          <w:szCs w:val="28"/>
        </w:rPr>
        <w:t xml:space="preserve">hệ thống, </w:t>
      </w:r>
      <w:r w:rsidR="008D0A0A">
        <w:rPr>
          <w:color w:val="000000"/>
          <w:sz w:val="28"/>
          <w:szCs w:val="28"/>
        </w:rPr>
        <w:t xml:space="preserve">nền tảng </w:t>
      </w:r>
      <w:r w:rsidR="002B0E2B">
        <w:rPr>
          <w:color w:val="000000"/>
          <w:sz w:val="28"/>
          <w:szCs w:val="28"/>
        </w:rPr>
        <w:t>trực tuyến</w:t>
      </w:r>
      <w:r w:rsidR="00570FE2">
        <w:rPr>
          <w:color w:val="000000"/>
          <w:sz w:val="28"/>
          <w:szCs w:val="28"/>
        </w:rPr>
        <w:t>;</w:t>
      </w:r>
      <w:r w:rsidR="00B510D3" w:rsidRPr="007469B6">
        <w:rPr>
          <w:color w:val="000000"/>
          <w:sz w:val="28"/>
          <w:szCs w:val="28"/>
        </w:rPr>
        <w:t xml:space="preserve"> tổ chức đoàn kiểm tra, giám sát.</w:t>
      </w:r>
      <w:r w:rsidR="00570FE2" w:rsidRPr="007469B6">
        <w:rPr>
          <w:color w:val="000000"/>
          <w:sz w:val="28"/>
          <w:szCs w:val="28"/>
        </w:rPr>
        <w:t xml:space="preserve"> </w:t>
      </w:r>
    </w:p>
    <w:p w14:paraId="58E45EC6" w14:textId="77777777" w:rsidR="00137C01" w:rsidRPr="007469B6" w:rsidRDefault="00D0706C" w:rsidP="007469B6">
      <w:pPr>
        <w:widowControl/>
        <w:spacing w:before="160"/>
        <w:ind w:firstLine="567"/>
        <w:jc w:val="center"/>
        <w:rPr>
          <w:b/>
          <w:color w:val="000000"/>
          <w:sz w:val="28"/>
          <w:szCs w:val="28"/>
        </w:rPr>
      </w:pPr>
      <w:r w:rsidRPr="007469B6">
        <w:rPr>
          <w:b/>
          <w:color w:val="000000"/>
          <w:sz w:val="28"/>
          <w:szCs w:val="28"/>
        </w:rPr>
        <w:t>Chương II</w:t>
      </w:r>
    </w:p>
    <w:p w14:paraId="4C14B463" w14:textId="77777777" w:rsidR="00E5677C" w:rsidRPr="007469B6" w:rsidRDefault="00E5677C" w:rsidP="00BA2774">
      <w:pPr>
        <w:jc w:val="center"/>
        <w:rPr>
          <w:b/>
          <w:color w:val="000000"/>
          <w:sz w:val="28"/>
          <w:szCs w:val="28"/>
        </w:rPr>
      </w:pPr>
      <w:r w:rsidRPr="007469B6">
        <w:rPr>
          <w:b/>
          <w:color w:val="000000"/>
          <w:sz w:val="28"/>
          <w:szCs w:val="28"/>
        </w:rPr>
        <w:t>NHIỆM VỤ VÀ</w:t>
      </w:r>
      <w:r w:rsidR="00D0706C" w:rsidRPr="007469B6">
        <w:rPr>
          <w:b/>
          <w:color w:val="000000"/>
          <w:sz w:val="28"/>
          <w:szCs w:val="28"/>
        </w:rPr>
        <w:t xml:space="preserve"> QUYỀN HẠN</w:t>
      </w:r>
    </w:p>
    <w:p w14:paraId="3C313E12" w14:textId="04D66C63" w:rsidR="00617BEA" w:rsidRPr="007469B6" w:rsidRDefault="00554D19" w:rsidP="00BA2774">
      <w:pPr>
        <w:widowControl/>
        <w:spacing w:before="180"/>
        <w:ind w:firstLine="567"/>
        <w:jc w:val="both"/>
        <w:rPr>
          <w:b/>
          <w:color w:val="000000"/>
          <w:sz w:val="28"/>
          <w:szCs w:val="28"/>
        </w:rPr>
      </w:pPr>
      <w:r w:rsidRPr="007469B6">
        <w:rPr>
          <w:b/>
          <w:color w:val="000000"/>
          <w:sz w:val="28"/>
          <w:szCs w:val="28"/>
        </w:rPr>
        <w:t xml:space="preserve">Điều </w:t>
      </w:r>
      <w:r w:rsidR="000F14FE" w:rsidRPr="007469B6">
        <w:rPr>
          <w:b/>
          <w:color w:val="000000"/>
          <w:sz w:val="28"/>
          <w:szCs w:val="28"/>
        </w:rPr>
        <w:t>3</w:t>
      </w:r>
      <w:r w:rsidRPr="007469B6">
        <w:rPr>
          <w:b/>
          <w:color w:val="000000"/>
          <w:sz w:val="28"/>
          <w:szCs w:val="28"/>
        </w:rPr>
        <w:t xml:space="preserve">. </w:t>
      </w:r>
      <w:r w:rsidR="00617BEA" w:rsidRPr="007469B6">
        <w:rPr>
          <w:b/>
          <w:color w:val="000000"/>
          <w:sz w:val="28"/>
          <w:szCs w:val="28"/>
        </w:rPr>
        <w:t>N</w:t>
      </w:r>
      <w:r w:rsidR="005E16EE" w:rsidRPr="007469B6">
        <w:rPr>
          <w:b/>
          <w:color w:val="000000"/>
          <w:sz w:val="28"/>
          <w:szCs w:val="28"/>
        </w:rPr>
        <w:t>hiệm</w:t>
      </w:r>
      <w:r w:rsidR="000041E9" w:rsidRPr="007469B6">
        <w:rPr>
          <w:b/>
          <w:color w:val="000000"/>
          <w:sz w:val="28"/>
          <w:szCs w:val="28"/>
        </w:rPr>
        <w:t xml:space="preserve"> vụ</w:t>
      </w:r>
      <w:r w:rsidR="000A4958" w:rsidRPr="007469B6">
        <w:rPr>
          <w:b/>
          <w:color w:val="000000"/>
          <w:sz w:val="28"/>
          <w:szCs w:val="28"/>
        </w:rPr>
        <w:t xml:space="preserve">, </w:t>
      </w:r>
      <w:r w:rsidR="00E269B1" w:rsidRPr="007469B6">
        <w:rPr>
          <w:b/>
          <w:color w:val="000000"/>
          <w:sz w:val="28"/>
          <w:szCs w:val="28"/>
        </w:rPr>
        <w:t xml:space="preserve">quyền hạn của </w:t>
      </w:r>
      <w:r w:rsidR="004566C8" w:rsidRPr="007469B6">
        <w:rPr>
          <w:b/>
          <w:color w:val="000000"/>
          <w:sz w:val="28"/>
          <w:szCs w:val="28"/>
        </w:rPr>
        <w:t>Trưởng</w:t>
      </w:r>
      <w:r w:rsidR="00D70C39" w:rsidRPr="007469B6">
        <w:rPr>
          <w:b/>
          <w:color w:val="000000"/>
          <w:sz w:val="28"/>
          <w:szCs w:val="28"/>
        </w:rPr>
        <w:t xml:space="preserve"> </w:t>
      </w:r>
      <w:r w:rsidR="004566C8" w:rsidRPr="007469B6">
        <w:rPr>
          <w:b/>
          <w:color w:val="000000"/>
          <w:sz w:val="28"/>
          <w:szCs w:val="28"/>
        </w:rPr>
        <w:t>Ban Chỉ đạo</w:t>
      </w:r>
    </w:p>
    <w:p w14:paraId="4827068A" w14:textId="77777777" w:rsidR="00940B0E" w:rsidRPr="007469B6" w:rsidRDefault="002E620B" w:rsidP="00BA2774">
      <w:pPr>
        <w:widowControl/>
        <w:spacing w:before="180"/>
        <w:ind w:firstLine="567"/>
        <w:jc w:val="both"/>
        <w:rPr>
          <w:color w:val="000000"/>
          <w:sz w:val="28"/>
          <w:szCs w:val="28"/>
        </w:rPr>
      </w:pPr>
      <w:r w:rsidRPr="007469B6">
        <w:rPr>
          <w:color w:val="000000"/>
          <w:sz w:val="28"/>
          <w:szCs w:val="28"/>
        </w:rPr>
        <w:t>1</w:t>
      </w:r>
      <w:r w:rsidR="00DF1558" w:rsidRPr="007469B6">
        <w:rPr>
          <w:color w:val="000000"/>
          <w:sz w:val="28"/>
          <w:szCs w:val="28"/>
        </w:rPr>
        <w:t xml:space="preserve">. </w:t>
      </w:r>
      <w:r w:rsidR="00617BEA" w:rsidRPr="007469B6">
        <w:rPr>
          <w:color w:val="000000"/>
          <w:sz w:val="28"/>
          <w:szCs w:val="28"/>
        </w:rPr>
        <w:t>Lãnh đạo</w:t>
      </w:r>
      <w:r w:rsidR="000A4958" w:rsidRPr="007469B6">
        <w:rPr>
          <w:color w:val="000000"/>
          <w:sz w:val="28"/>
          <w:szCs w:val="28"/>
        </w:rPr>
        <w:t xml:space="preserve">, </w:t>
      </w:r>
      <w:r w:rsidR="00DF1558" w:rsidRPr="007469B6">
        <w:rPr>
          <w:color w:val="000000"/>
          <w:sz w:val="28"/>
          <w:szCs w:val="28"/>
        </w:rPr>
        <w:t>chỉ đạo toàn diện</w:t>
      </w:r>
      <w:r w:rsidR="00617BEA" w:rsidRPr="007469B6">
        <w:rPr>
          <w:color w:val="000000"/>
          <w:sz w:val="28"/>
          <w:szCs w:val="28"/>
        </w:rPr>
        <w:t xml:space="preserve"> hoạt động của </w:t>
      </w:r>
      <w:r w:rsidR="004566C8" w:rsidRPr="007469B6">
        <w:rPr>
          <w:color w:val="000000"/>
          <w:sz w:val="28"/>
          <w:szCs w:val="28"/>
        </w:rPr>
        <w:t>Ban Chỉ đạo</w:t>
      </w:r>
      <w:r w:rsidR="00DF1558" w:rsidRPr="007469B6">
        <w:rPr>
          <w:color w:val="000000"/>
          <w:sz w:val="28"/>
          <w:szCs w:val="28"/>
        </w:rPr>
        <w:t xml:space="preserve"> theo quy định tại Quy chế này. Chỉ đạo</w:t>
      </w:r>
      <w:r w:rsidR="000A4958" w:rsidRPr="007469B6">
        <w:rPr>
          <w:color w:val="000000"/>
          <w:sz w:val="28"/>
          <w:szCs w:val="28"/>
        </w:rPr>
        <w:t xml:space="preserve">, </w:t>
      </w:r>
      <w:r w:rsidR="00940B0E" w:rsidRPr="007469B6">
        <w:rPr>
          <w:color w:val="000000"/>
          <w:sz w:val="28"/>
          <w:szCs w:val="28"/>
        </w:rPr>
        <w:t>định hướng</w:t>
      </w:r>
      <w:r w:rsidR="00D62D63" w:rsidRPr="007469B6">
        <w:rPr>
          <w:color w:val="000000"/>
          <w:sz w:val="28"/>
          <w:szCs w:val="28"/>
        </w:rPr>
        <w:t xml:space="preserve"> nhiệm vụ</w:t>
      </w:r>
      <w:r w:rsidR="00940B0E" w:rsidRPr="007469B6">
        <w:rPr>
          <w:color w:val="000000"/>
          <w:sz w:val="28"/>
          <w:szCs w:val="28"/>
        </w:rPr>
        <w:t xml:space="preserve"> trọng tâm</w:t>
      </w:r>
      <w:r w:rsidR="000A4958" w:rsidRPr="007469B6">
        <w:rPr>
          <w:color w:val="000000"/>
          <w:sz w:val="28"/>
          <w:szCs w:val="28"/>
        </w:rPr>
        <w:t xml:space="preserve">, </w:t>
      </w:r>
      <w:r w:rsidR="00A12CBA" w:rsidRPr="007469B6">
        <w:rPr>
          <w:color w:val="000000"/>
          <w:sz w:val="28"/>
          <w:szCs w:val="28"/>
        </w:rPr>
        <w:t>quan trọng</w:t>
      </w:r>
      <w:r w:rsidR="000A4958" w:rsidRPr="007469B6">
        <w:rPr>
          <w:color w:val="000000"/>
          <w:sz w:val="28"/>
          <w:szCs w:val="28"/>
        </w:rPr>
        <w:t>;</w:t>
      </w:r>
      <w:r w:rsidR="00A349B7" w:rsidRPr="007469B6">
        <w:rPr>
          <w:color w:val="000000"/>
          <w:sz w:val="28"/>
          <w:szCs w:val="28"/>
        </w:rPr>
        <w:t xml:space="preserve"> phân công nhiệm vụ, quyền hạn của các </w:t>
      </w:r>
      <w:r w:rsidR="00323FF8" w:rsidRPr="007469B6">
        <w:rPr>
          <w:color w:val="000000"/>
          <w:sz w:val="28"/>
          <w:szCs w:val="28"/>
        </w:rPr>
        <w:t xml:space="preserve">Phó </w:t>
      </w:r>
      <w:r w:rsidR="004566C8" w:rsidRPr="007469B6">
        <w:rPr>
          <w:color w:val="000000"/>
          <w:sz w:val="28"/>
          <w:szCs w:val="28"/>
        </w:rPr>
        <w:t>Trưởng ban</w:t>
      </w:r>
      <w:r w:rsidR="00A349B7" w:rsidRPr="007469B6">
        <w:rPr>
          <w:color w:val="000000"/>
          <w:sz w:val="28"/>
          <w:szCs w:val="28"/>
        </w:rPr>
        <w:t xml:space="preserve">, </w:t>
      </w:r>
      <w:r w:rsidR="004566C8" w:rsidRPr="007469B6">
        <w:rPr>
          <w:color w:val="000000"/>
          <w:sz w:val="28"/>
          <w:szCs w:val="28"/>
        </w:rPr>
        <w:t xml:space="preserve">thành </w:t>
      </w:r>
      <w:r w:rsidR="00A349B7" w:rsidRPr="007469B6">
        <w:rPr>
          <w:color w:val="000000"/>
          <w:sz w:val="28"/>
          <w:szCs w:val="28"/>
        </w:rPr>
        <w:t>viên;</w:t>
      </w:r>
      <w:r w:rsidR="002E6591" w:rsidRPr="007469B6">
        <w:rPr>
          <w:color w:val="000000"/>
          <w:sz w:val="28"/>
          <w:szCs w:val="28"/>
        </w:rPr>
        <w:t xml:space="preserve"> ban hành chương trình, Kế hoạch hoạt động của </w:t>
      </w:r>
      <w:r w:rsidR="004566C8" w:rsidRPr="007469B6">
        <w:rPr>
          <w:color w:val="000000"/>
          <w:sz w:val="28"/>
          <w:szCs w:val="28"/>
        </w:rPr>
        <w:t>Ban Chỉ đạo</w:t>
      </w:r>
      <w:r w:rsidR="002E6591" w:rsidRPr="007469B6">
        <w:rPr>
          <w:color w:val="000000"/>
          <w:sz w:val="28"/>
          <w:szCs w:val="28"/>
        </w:rPr>
        <w:t>;</w:t>
      </w:r>
      <w:r w:rsidR="000A4958" w:rsidRPr="007469B6">
        <w:rPr>
          <w:color w:val="000000"/>
          <w:sz w:val="28"/>
          <w:szCs w:val="28"/>
        </w:rPr>
        <w:t xml:space="preserve"> </w:t>
      </w:r>
      <w:r w:rsidR="00940B0E" w:rsidRPr="007469B6">
        <w:rPr>
          <w:color w:val="000000"/>
          <w:sz w:val="28"/>
          <w:szCs w:val="28"/>
        </w:rPr>
        <w:t>tổ chức sơ kết</w:t>
      </w:r>
      <w:r w:rsidR="000A4958" w:rsidRPr="007469B6">
        <w:rPr>
          <w:color w:val="000000"/>
          <w:sz w:val="28"/>
          <w:szCs w:val="28"/>
        </w:rPr>
        <w:t xml:space="preserve">, </w:t>
      </w:r>
      <w:r w:rsidR="00940B0E" w:rsidRPr="007469B6">
        <w:rPr>
          <w:color w:val="000000"/>
          <w:sz w:val="28"/>
          <w:szCs w:val="28"/>
        </w:rPr>
        <w:t xml:space="preserve">tổng kết </w:t>
      </w:r>
      <w:r w:rsidR="0085132C" w:rsidRPr="007469B6">
        <w:rPr>
          <w:color w:val="000000"/>
          <w:sz w:val="28"/>
          <w:szCs w:val="28"/>
        </w:rPr>
        <w:t xml:space="preserve">hoạt động của </w:t>
      </w:r>
      <w:r w:rsidR="004566C8" w:rsidRPr="007469B6">
        <w:rPr>
          <w:color w:val="000000"/>
          <w:sz w:val="28"/>
          <w:szCs w:val="28"/>
        </w:rPr>
        <w:t>Ban Chỉ đạo</w:t>
      </w:r>
      <w:r w:rsidR="00A12CBA" w:rsidRPr="007469B6">
        <w:rPr>
          <w:color w:val="000000"/>
          <w:sz w:val="28"/>
          <w:szCs w:val="28"/>
        </w:rPr>
        <w:t>.</w:t>
      </w:r>
      <w:r w:rsidR="00617BEA" w:rsidRPr="007469B6">
        <w:rPr>
          <w:color w:val="000000"/>
          <w:sz w:val="28"/>
          <w:szCs w:val="28"/>
        </w:rPr>
        <w:t xml:space="preserve"> </w:t>
      </w:r>
    </w:p>
    <w:p w14:paraId="1C32B959" w14:textId="77777777" w:rsidR="00406366" w:rsidRPr="007469B6" w:rsidRDefault="00406366" w:rsidP="00BA2774">
      <w:pPr>
        <w:widowControl/>
        <w:spacing w:before="180"/>
        <w:ind w:firstLine="567"/>
        <w:jc w:val="both"/>
        <w:rPr>
          <w:color w:val="000000"/>
          <w:sz w:val="28"/>
          <w:szCs w:val="28"/>
        </w:rPr>
      </w:pPr>
      <w:r w:rsidRPr="007469B6">
        <w:rPr>
          <w:color w:val="000000"/>
          <w:sz w:val="28"/>
          <w:szCs w:val="28"/>
        </w:rPr>
        <w:t xml:space="preserve">2. Chỉ đạo, xử lý các báo cáo, kiến nghị của thành viên </w:t>
      </w:r>
      <w:r w:rsidR="004566C8" w:rsidRPr="007469B6">
        <w:rPr>
          <w:color w:val="000000"/>
          <w:sz w:val="28"/>
          <w:szCs w:val="28"/>
        </w:rPr>
        <w:t>Ban Chỉ đạo</w:t>
      </w:r>
      <w:r w:rsidRPr="007469B6">
        <w:rPr>
          <w:color w:val="000000"/>
          <w:sz w:val="28"/>
          <w:szCs w:val="28"/>
        </w:rPr>
        <w:t xml:space="preserve"> về những khó khăn, vướng mắc trong quá trình triển khai các nhiệm vụ của </w:t>
      </w:r>
      <w:r w:rsidR="004566C8" w:rsidRPr="007469B6">
        <w:rPr>
          <w:color w:val="000000"/>
          <w:sz w:val="28"/>
          <w:szCs w:val="28"/>
        </w:rPr>
        <w:t>Ban Chỉ đạo</w:t>
      </w:r>
      <w:r w:rsidRPr="007469B6">
        <w:rPr>
          <w:color w:val="000000"/>
          <w:sz w:val="28"/>
          <w:szCs w:val="28"/>
        </w:rPr>
        <w:t xml:space="preserve"> để kịp thời tháo gỡ.</w:t>
      </w:r>
    </w:p>
    <w:p w14:paraId="60FD3D4F" w14:textId="77777777" w:rsidR="00E269B1" w:rsidRPr="007469B6" w:rsidRDefault="00406366" w:rsidP="00BA2774">
      <w:pPr>
        <w:widowControl/>
        <w:spacing w:before="180"/>
        <w:ind w:firstLine="567"/>
        <w:jc w:val="both"/>
        <w:rPr>
          <w:color w:val="000000"/>
          <w:sz w:val="28"/>
          <w:szCs w:val="28"/>
        </w:rPr>
      </w:pPr>
      <w:r w:rsidRPr="007469B6">
        <w:rPr>
          <w:color w:val="000000"/>
          <w:sz w:val="28"/>
          <w:szCs w:val="28"/>
        </w:rPr>
        <w:t>3</w:t>
      </w:r>
      <w:r w:rsidR="00622D53" w:rsidRPr="007469B6">
        <w:rPr>
          <w:color w:val="000000"/>
          <w:sz w:val="28"/>
          <w:szCs w:val="28"/>
        </w:rPr>
        <w:t>. Triệu tập</w:t>
      </w:r>
      <w:r w:rsidR="000A4958" w:rsidRPr="007469B6">
        <w:rPr>
          <w:color w:val="000000"/>
          <w:sz w:val="28"/>
          <w:szCs w:val="28"/>
        </w:rPr>
        <w:t xml:space="preserve">, </w:t>
      </w:r>
      <w:r w:rsidR="00622D53" w:rsidRPr="007469B6">
        <w:rPr>
          <w:color w:val="000000"/>
          <w:sz w:val="28"/>
          <w:szCs w:val="28"/>
        </w:rPr>
        <w:t xml:space="preserve">chủ trì các cuộc họp của </w:t>
      </w:r>
      <w:r w:rsidR="004566C8" w:rsidRPr="007469B6">
        <w:rPr>
          <w:color w:val="000000"/>
          <w:sz w:val="28"/>
          <w:szCs w:val="28"/>
        </w:rPr>
        <w:t>Ban Chỉ đạo</w:t>
      </w:r>
      <w:r w:rsidR="000A4958" w:rsidRPr="007469B6">
        <w:rPr>
          <w:color w:val="000000"/>
          <w:sz w:val="28"/>
          <w:szCs w:val="28"/>
        </w:rPr>
        <w:t xml:space="preserve">; </w:t>
      </w:r>
      <w:r w:rsidR="00F20563" w:rsidRPr="007469B6">
        <w:rPr>
          <w:color w:val="000000"/>
          <w:sz w:val="28"/>
          <w:szCs w:val="28"/>
        </w:rPr>
        <w:t xml:space="preserve">có thể </w:t>
      </w:r>
      <w:r w:rsidR="0052376C" w:rsidRPr="007469B6">
        <w:rPr>
          <w:color w:val="000000"/>
          <w:sz w:val="28"/>
          <w:szCs w:val="28"/>
        </w:rPr>
        <w:t>uỷ</w:t>
      </w:r>
      <w:r w:rsidR="00F20563" w:rsidRPr="007469B6">
        <w:rPr>
          <w:color w:val="000000"/>
          <w:sz w:val="28"/>
          <w:szCs w:val="28"/>
        </w:rPr>
        <w:t xml:space="preserve"> </w:t>
      </w:r>
      <w:r w:rsidR="00DB1FB4" w:rsidRPr="007469B6">
        <w:rPr>
          <w:color w:val="000000"/>
          <w:sz w:val="28"/>
          <w:szCs w:val="28"/>
        </w:rPr>
        <w:t>quyền</w:t>
      </w:r>
      <w:r w:rsidR="00F20563" w:rsidRPr="007469B6">
        <w:rPr>
          <w:color w:val="000000"/>
          <w:sz w:val="28"/>
          <w:szCs w:val="28"/>
        </w:rPr>
        <w:t xml:space="preserve"> cho </w:t>
      </w:r>
      <w:r w:rsidR="0085132C" w:rsidRPr="007469B6">
        <w:rPr>
          <w:color w:val="000000"/>
          <w:sz w:val="28"/>
          <w:szCs w:val="28"/>
        </w:rPr>
        <w:t xml:space="preserve">đồng chí </w:t>
      </w:r>
      <w:r w:rsidR="00F20563" w:rsidRPr="007469B6">
        <w:rPr>
          <w:color w:val="000000"/>
          <w:sz w:val="28"/>
          <w:szCs w:val="28"/>
        </w:rPr>
        <w:t xml:space="preserve">Phó </w:t>
      </w:r>
      <w:r w:rsidR="004566C8" w:rsidRPr="007469B6">
        <w:rPr>
          <w:color w:val="000000"/>
          <w:sz w:val="28"/>
          <w:szCs w:val="28"/>
        </w:rPr>
        <w:t>Trưởng</w:t>
      </w:r>
      <w:r w:rsidR="00D70C39" w:rsidRPr="007469B6">
        <w:rPr>
          <w:color w:val="000000"/>
          <w:sz w:val="28"/>
          <w:szCs w:val="28"/>
        </w:rPr>
        <w:t xml:space="preserve"> </w:t>
      </w:r>
      <w:r w:rsidR="004566C8" w:rsidRPr="007469B6">
        <w:rPr>
          <w:color w:val="000000"/>
          <w:sz w:val="28"/>
          <w:szCs w:val="28"/>
        </w:rPr>
        <w:t>Ban Chỉ đạo</w:t>
      </w:r>
      <w:r w:rsidR="00F20563" w:rsidRPr="007469B6">
        <w:rPr>
          <w:color w:val="000000"/>
          <w:sz w:val="28"/>
          <w:szCs w:val="28"/>
        </w:rPr>
        <w:t xml:space="preserve"> </w:t>
      </w:r>
      <w:r w:rsidR="0085132C" w:rsidRPr="007469B6">
        <w:rPr>
          <w:color w:val="000000"/>
          <w:sz w:val="28"/>
          <w:szCs w:val="28"/>
        </w:rPr>
        <w:t xml:space="preserve">triệu tập, </w:t>
      </w:r>
      <w:r w:rsidR="00F20563" w:rsidRPr="007469B6">
        <w:rPr>
          <w:color w:val="000000"/>
          <w:sz w:val="28"/>
          <w:szCs w:val="28"/>
        </w:rPr>
        <w:t xml:space="preserve">chủ trì cuộc họp của </w:t>
      </w:r>
      <w:r w:rsidR="004566C8" w:rsidRPr="007469B6">
        <w:rPr>
          <w:color w:val="000000"/>
          <w:sz w:val="28"/>
          <w:szCs w:val="28"/>
        </w:rPr>
        <w:t>Ban Chỉ đạo</w:t>
      </w:r>
      <w:r w:rsidR="00622D53" w:rsidRPr="007469B6">
        <w:rPr>
          <w:color w:val="000000"/>
          <w:sz w:val="28"/>
          <w:szCs w:val="28"/>
        </w:rPr>
        <w:t>. Chỉ đạo thành lập các đoàn kiểm tra</w:t>
      </w:r>
      <w:r w:rsidR="000A4958" w:rsidRPr="007469B6">
        <w:rPr>
          <w:color w:val="000000"/>
          <w:sz w:val="28"/>
          <w:szCs w:val="28"/>
        </w:rPr>
        <w:t xml:space="preserve">, </w:t>
      </w:r>
      <w:r w:rsidR="00622D53" w:rsidRPr="007469B6">
        <w:rPr>
          <w:color w:val="000000"/>
          <w:sz w:val="28"/>
          <w:szCs w:val="28"/>
        </w:rPr>
        <w:t xml:space="preserve">giám sát của </w:t>
      </w:r>
      <w:r w:rsidR="004566C8" w:rsidRPr="007469B6">
        <w:rPr>
          <w:color w:val="000000"/>
          <w:sz w:val="28"/>
          <w:szCs w:val="28"/>
        </w:rPr>
        <w:t>Ban Chỉ đạo</w:t>
      </w:r>
      <w:r w:rsidR="00622D53" w:rsidRPr="007469B6">
        <w:rPr>
          <w:color w:val="000000"/>
          <w:sz w:val="28"/>
          <w:szCs w:val="28"/>
        </w:rPr>
        <w:t xml:space="preserve"> theo kế hoạch hoặc đột xuất</w:t>
      </w:r>
      <w:r w:rsidR="00A65B8F" w:rsidRPr="007469B6">
        <w:rPr>
          <w:color w:val="000000"/>
          <w:sz w:val="28"/>
          <w:szCs w:val="28"/>
        </w:rPr>
        <w:t>.</w:t>
      </w:r>
    </w:p>
    <w:p w14:paraId="6E25DF75" w14:textId="77777777" w:rsidR="00622D53" w:rsidRPr="007469B6" w:rsidRDefault="00406366" w:rsidP="00BA2774">
      <w:pPr>
        <w:widowControl/>
        <w:spacing w:before="180"/>
        <w:ind w:firstLine="567"/>
        <w:jc w:val="both"/>
        <w:rPr>
          <w:color w:val="000000"/>
          <w:sz w:val="28"/>
          <w:szCs w:val="28"/>
        </w:rPr>
      </w:pPr>
      <w:r w:rsidRPr="007469B6">
        <w:rPr>
          <w:color w:val="000000"/>
          <w:sz w:val="28"/>
          <w:szCs w:val="28"/>
        </w:rPr>
        <w:t>4</w:t>
      </w:r>
      <w:r w:rsidR="00622D53" w:rsidRPr="007469B6">
        <w:rPr>
          <w:color w:val="000000"/>
          <w:sz w:val="28"/>
          <w:szCs w:val="28"/>
        </w:rPr>
        <w:t xml:space="preserve">. </w:t>
      </w:r>
      <w:r w:rsidR="00DB1FB4" w:rsidRPr="007469B6">
        <w:rPr>
          <w:color w:val="000000"/>
          <w:sz w:val="28"/>
          <w:szCs w:val="28"/>
        </w:rPr>
        <w:t>Chủ trì</w:t>
      </w:r>
      <w:r w:rsidR="00622D53" w:rsidRPr="007469B6">
        <w:rPr>
          <w:color w:val="000000"/>
          <w:sz w:val="28"/>
          <w:szCs w:val="28"/>
        </w:rPr>
        <w:t xml:space="preserve"> hoặc phân công </w:t>
      </w:r>
      <w:r w:rsidR="003E3D75" w:rsidRPr="007469B6">
        <w:rPr>
          <w:color w:val="000000"/>
          <w:sz w:val="28"/>
          <w:szCs w:val="28"/>
        </w:rPr>
        <w:t>P</w:t>
      </w:r>
      <w:r w:rsidR="00622D53" w:rsidRPr="007469B6">
        <w:rPr>
          <w:color w:val="000000"/>
          <w:sz w:val="28"/>
          <w:szCs w:val="28"/>
        </w:rPr>
        <w:t xml:space="preserve">hó </w:t>
      </w:r>
      <w:r w:rsidR="004566C8" w:rsidRPr="007469B6">
        <w:rPr>
          <w:color w:val="000000"/>
          <w:sz w:val="28"/>
          <w:szCs w:val="28"/>
        </w:rPr>
        <w:t>Trưởng ban</w:t>
      </w:r>
      <w:r w:rsidR="00D70C39" w:rsidRPr="007469B6">
        <w:rPr>
          <w:color w:val="000000"/>
          <w:sz w:val="28"/>
          <w:szCs w:val="28"/>
        </w:rPr>
        <w:t xml:space="preserve"> </w:t>
      </w:r>
      <w:r w:rsidR="00622D53" w:rsidRPr="007469B6">
        <w:rPr>
          <w:color w:val="000000"/>
          <w:sz w:val="28"/>
          <w:szCs w:val="28"/>
        </w:rPr>
        <w:t xml:space="preserve">thay mặt </w:t>
      </w:r>
      <w:r w:rsidR="004566C8" w:rsidRPr="007469B6">
        <w:rPr>
          <w:color w:val="000000"/>
          <w:sz w:val="28"/>
          <w:szCs w:val="28"/>
        </w:rPr>
        <w:t>Ban Chỉ đạo</w:t>
      </w:r>
      <w:r w:rsidR="00622D53" w:rsidRPr="007469B6">
        <w:rPr>
          <w:color w:val="000000"/>
          <w:sz w:val="28"/>
          <w:szCs w:val="28"/>
        </w:rPr>
        <w:t xml:space="preserve"> làm việc với các cơ quan</w:t>
      </w:r>
      <w:r w:rsidR="000A4958" w:rsidRPr="007469B6">
        <w:rPr>
          <w:color w:val="000000"/>
          <w:sz w:val="28"/>
          <w:szCs w:val="28"/>
        </w:rPr>
        <w:t xml:space="preserve">, </w:t>
      </w:r>
      <w:r w:rsidR="00622D53" w:rsidRPr="007469B6">
        <w:rPr>
          <w:color w:val="000000"/>
          <w:sz w:val="28"/>
          <w:szCs w:val="28"/>
        </w:rPr>
        <w:t>tổ chức</w:t>
      </w:r>
      <w:r w:rsidR="000A4958" w:rsidRPr="007469B6">
        <w:rPr>
          <w:color w:val="000000"/>
          <w:sz w:val="28"/>
          <w:szCs w:val="28"/>
        </w:rPr>
        <w:t xml:space="preserve">, </w:t>
      </w:r>
      <w:r w:rsidR="00622D53" w:rsidRPr="007469B6">
        <w:rPr>
          <w:color w:val="000000"/>
          <w:sz w:val="28"/>
          <w:szCs w:val="28"/>
        </w:rPr>
        <w:t xml:space="preserve">đơn vị về những vấn đề liên quan đến nhiệm vụ của </w:t>
      </w:r>
      <w:r w:rsidR="004566C8" w:rsidRPr="007469B6">
        <w:rPr>
          <w:color w:val="000000"/>
          <w:sz w:val="28"/>
          <w:szCs w:val="28"/>
        </w:rPr>
        <w:t>Ban Chỉ đạo</w:t>
      </w:r>
      <w:r w:rsidR="00F20563" w:rsidRPr="007469B6">
        <w:rPr>
          <w:color w:val="000000"/>
          <w:sz w:val="28"/>
          <w:szCs w:val="28"/>
        </w:rPr>
        <w:t>.</w:t>
      </w:r>
    </w:p>
    <w:p w14:paraId="3DFA6A97" w14:textId="2AB661ED" w:rsidR="0033594B" w:rsidRPr="007469B6" w:rsidRDefault="00406366" w:rsidP="00BA2774">
      <w:pPr>
        <w:widowControl/>
        <w:spacing w:before="180"/>
        <w:ind w:firstLine="567"/>
        <w:jc w:val="both"/>
        <w:rPr>
          <w:color w:val="000000"/>
          <w:sz w:val="28"/>
          <w:szCs w:val="28"/>
        </w:rPr>
      </w:pPr>
      <w:r w:rsidRPr="007469B6">
        <w:rPr>
          <w:color w:val="000000"/>
          <w:spacing w:val="-6"/>
          <w:sz w:val="28"/>
          <w:szCs w:val="28"/>
        </w:rPr>
        <w:t>5</w:t>
      </w:r>
      <w:r w:rsidR="00F20563" w:rsidRPr="007469B6">
        <w:rPr>
          <w:color w:val="000000"/>
          <w:spacing w:val="-6"/>
          <w:sz w:val="28"/>
          <w:szCs w:val="28"/>
        </w:rPr>
        <w:t xml:space="preserve">. </w:t>
      </w:r>
      <w:r w:rsidR="006A494C" w:rsidRPr="007469B6">
        <w:rPr>
          <w:color w:val="000000"/>
          <w:spacing w:val="-6"/>
          <w:sz w:val="28"/>
          <w:szCs w:val="28"/>
        </w:rPr>
        <w:t xml:space="preserve">Thay mặt </w:t>
      </w:r>
      <w:r w:rsidR="004566C8" w:rsidRPr="007469B6">
        <w:rPr>
          <w:color w:val="000000"/>
          <w:spacing w:val="-6"/>
          <w:sz w:val="28"/>
          <w:szCs w:val="28"/>
        </w:rPr>
        <w:t>Ban Chỉ đạo</w:t>
      </w:r>
      <w:r w:rsidR="006A494C" w:rsidRPr="007469B6">
        <w:rPr>
          <w:color w:val="000000"/>
          <w:spacing w:val="-6"/>
          <w:sz w:val="28"/>
          <w:szCs w:val="28"/>
        </w:rPr>
        <w:t xml:space="preserve"> k</w:t>
      </w:r>
      <w:r w:rsidR="00F20563" w:rsidRPr="007469B6">
        <w:rPr>
          <w:color w:val="000000"/>
          <w:spacing w:val="-6"/>
          <w:sz w:val="28"/>
          <w:szCs w:val="28"/>
        </w:rPr>
        <w:t xml:space="preserve">ý </w:t>
      </w:r>
      <w:r w:rsidR="00167D08" w:rsidRPr="007469B6">
        <w:rPr>
          <w:color w:val="000000"/>
          <w:spacing w:val="-6"/>
          <w:sz w:val="28"/>
          <w:szCs w:val="28"/>
        </w:rPr>
        <w:t xml:space="preserve">ban hành Quy chế </w:t>
      </w:r>
      <w:r w:rsidR="009B2264">
        <w:rPr>
          <w:color w:val="000000"/>
          <w:spacing w:val="-6"/>
          <w:sz w:val="28"/>
          <w:szCs w:val="28"/>
        </w:rPr>
        <w:t>tổ chức và hoạt động</w:t>
      </w:r>
      <w:r w:rsidR="00167D08" w:rsidRPr="007469B6">
        <w:rPr>
          <w:color w:val="000000"/>
          <w:spacing w:val="-6"/>
          <w:sz w:val="28"/>
          <w:szCs w:val="28"/>
        </w:rPr>
        <w:t xml:space="preserve"> của </w:t>
      </w:r>
      <w:r w:rsidR="004566C8" w:rsidRPr="007469B6">
        <w:rPr>
          <w:color w:val="000000"/>
          <w:spacing w:val="-6"/>
          <w:sz w:val="28"/>
          <w:szCs w:val="28"/>
        </w:rPr>
        <w:t>Ban Chỉ đạo</w:t>
      </w:r>
      <w:r w:rsidR="00896848" w:rsidRPr="007469B6">
        <w:rPr>
          <w:color w:val="000000"/>
          <w:spacing w:val="-6"/>
          <w:sz w:val="28"/>
          <w:szCs w:val="28"/>
        </w:rPr>
        <w:t>;</w:t>
      </w:r>
      <w:r w:rsidR="000A4958" w:rsidRPr="007469B6">
        <w:rPr>
          <w:color w:val="000000"/>
          <w:sz w:val="28"/>
          <w:szCs w:val="28"/>
        </w:rPr>
        <w:t xml:space="preserve"> </w:t>
      </w:r>
      <w:r w:rsidR="00F20563" w:rsidRPr="007469B6">
        <w:rPr>
          <w:color w:val="000000"/>
          <w:sz w:val="28"/>
          <w:szCs w:val="28"/>
        </w:rPr>
        <w:t xml:space="preserve">quyết định thay đổi </w:t>
      </w:r>
      <w:r w:rsidR="00DB4E5F" w:rsidRPr="007469B6">
        <w:rPr>
          <w:color w:val="000000"/>
          <w:sz w:val="28"/>
          <w:szCs w:val="28"/>
        </w:rPr>
        <w:t xml:space="preserve">thành viên </w:t>
      </w:r>
      <w:r w:rsidR="004566C8" w:rsidRPr="007469B6">
        <w:rPr>
          <w:color w:val="000000"/>
          <w:sz w:val="28"/>
          <w:szCs w:val="28"/>
        </w:rPr>
        <w:t>Ban Chỉ đạo</w:t>
      </w:r>
      <w:r w:rsidR="000A4958" w:rsidRPr="007469B6">
        <w:rPr>
          <w:color w:val="000000"/>
          <w:sz w:val="28"/>
          <w:szCs w:val="28"/>
        </w:rPr>
        <w:t xml:space="preserve">; </w:t>
      </w:r>
      <w:r w:rsidR="0033594B" w:rsidRPr="007469B6">
        <w:rPr>
          <w:color w:val="000000"/>
          <w:sz w:val="28"/>
          <w:szCs w:val="28"/>
        </w:rPr>
        <w:t>các quyết định</w:t>
      </w:r>
      <w:r w:rsidR="000A4958" w:rsidRPr="007469B6">
        <w:rPr>
          <w:color w:val="000000"/>
          <w:sz w:val="28"/>
          <w:szCs w:val="28"/>
        </w:rPr>
        <w:t xml:space="preserve">, </w:t>
      </w:r>
      <w:r w:rsidR="0033594B" w:rsidRPr="007469B6">
        <w:rPr>
          <w:color w:val="000000"/>
          <w:sz w:val="28"/>
          <w:szCs w:val="28"/>
        </w:rPr>
        <w:t>quy chế</w:t>
      </w:r>
      <w:r w:rsidR="000A4958" w:rsidRPr="007469B6">
        <w:rPr>
          <w:color w:val="000000"/>
          <w:sz w:val="28"/>
          <w:szCs w:val="28"/>
        </w:rPr>
        <w:t xml:space="preserve">, </w:t>
      </w:r>
      <w:r w:rsidR="0033594B" w:rsidRPr="007469B6">
        <w:rPr>
          <w:color w:val="000000"/>
          <w:sz w:val="28"/>
          <w:szCs w:val="28"/>
        </w:rPr>
        <w:t>chương tr</w:t>
      </w:r>
      <w:r w:rsidR="00F00BEF" w:rsidRPr="007469B6">
        <w:rPr>
          <w:color w:val="000000"/>
          <w:sz w:val="28"/>
          <w:szCs w:val="28"/>
        </w:rPr>
        <w:t>ình</w:t>
      </w:r>
      <w:r w:rsidR="000A4958" w:rsidRPr="007469B6">
        <w:rPr>
          <w:color w:val="000000"/>
          <w:sz w:val="28"/>
          <w:szCs w:val="28"/>
        </w:rPr>
        <w:t xml:space="preserve">, </w:t>
      </w:r>
      <w:r w:rsidR="00F00BEF" w:rsidRPr="007469B6">
        <w:rPr>
          <w:color w:val="000000"/>
          <w:sz w:val="28"/>
          <w:szCs w:val="28"/>
        </w:rPr>
        <w:t>kế hoạch công tác và các</w:t>
      </w:r>
      <w:r w:rsidR="0033594B" w:rsidRPr="007469B6">
        <w:rPr>
          <w:color w:val="000000"/>
          <w:sz w:val="28"/>
          <w:szCs w:val="28"/>
        </w:rPr>
        <w:t xml:space="preserve"> văn bản quan trọng khác của </w:t>
      </w:r>
      <w:r w:rsidR="004566C8" w:rsidRPr="007469B6">
        <w:rPr>
          <w:color w:val="000000"/>
          <w:sz w:val="28"/>
          <w:szCs w:val="28"/>
        </w:rPr>
        <w:t>Ban Chỉ đạo</w:t>
      </w:r>
      <w:r w:rsidR="0033594B" w:rsidRPr="007469B6">
        <w:rPr>
          <w:color w:val="000000"/>
          <w:sz w:val="28"/>
          <w:szCs w:val="28"/>
        </w:rPr>
        <w:t>.</w:t>
      </w:r>
    </w:p>
    <w:p w14:paraId="4AD7E9AA" w14:textId="77777777" w:rsidR="006F5DA4" w:rsidRPr="007469B6" w:rsidRDefault="00516308" w:rsidP="00BA2774">
      <w:pPr>
        <w:widowControl/>
        <w:spacing w:before="240"/>
        <w:ind w:firstLine="567"/>
        <w:jc w:val="both"/>
        <w:rPr>
          <w:color w:val="000000"/>
          <w:sz w:val="28"/>
          <w:szCs w:val="28"/>
        </w:rPr>
      </w:pPr>
      <w:r w:rsidRPr="007469B6">
        <w:rPr>
          <w:color w:val="000000"/>
          <w:sz w:val="28"/>
          <w:szCs w:val="28"/>
        </w:rPr>
        <w:t>6</w:t>
      </w:r>
      <w:r w:rsidR="00167D08" w:rsidRPr="007469B6">
        <w:rPr>
          <w:color w:val="000000"/>
          <w:sz w:val="28"/>
          <w:szCs w:val="28"/>
        </w:rPr>
        <w:t xml:space="preserve">. </w:t>
      </w:r>
      <w:r w:rsidR="0085132C" w:rsidRPr="007469B6">
        <w:rPr>
          <w:color w:val="000000"/>
          <w:sz w:val="28"/>
          <w:szCs w:val="28"/>
        </w:rPr>
        <w:t xml:space="preserve">Trên cơ sở </w:t>
      </w:r>
      <w:r w:rsidR="00167D08" w:rsidRPr="007469B6">
        <w:rPr>
          <w:color w:val="000000"/>
          <w:sz w:val="28"/>
          <w:szCs w:val="28"/>
        </w:rPr>
        <w:t xml:space="preserve">đề nghị của Cơ quan </w:t>
      </w:r>
      <w:r w:rsidR="005D4354" w:rsidRPr="007469B6">
        <w:rPr>
          <w:color w:val="000000"/>
          <w:sz w:val="28"/>
          <w:szCs w:val="28"/>
        </w:rPr>
        <w:t>t</w:t>
      </w:r>
      <w:r w:rsidR="00323FF8" w:rsidRPr="007469B6">
        <w:rPr>
          <w:color w:val="000000"/>
          <w:sz w:val="28"/>
          <w:szCs w:val="28"/>
        </w:rPr>
        <w:t>hường trực</w:t>
      </w:r>
      <w:r w:rsidR="00167D08" w:rsidRPr="007469B6">
        <w:rPr>
          <w:color w:val="000000"/>
          <w:sz w:val="28"/>
          <w:szCs w:val="28"/>
        </w:rPr>
        <w:t xml:space="preserve"> và </w:t>
      </w:r>
      <w:r w:rsidR="0042495E" w:rsidRPr="007469B6">
        <w:rPr>
          <w:color w:val="000000"/>
          <w:sz w:val="28"/>
          <w:szCs w:val="28"/>
        </w:rPr>
        <w:t>các cơ quan liên quan</w:t>
      </w:r>
      <w:r w:rsidR="000A4958" w:rsidRPr="007469B6">
        <w:rPr>
          <w:color w:val="000000"/>
          <w:sz w:val="28"/>
          <w:szCs w:val="28"/>
        </w:rPr>
        <w:t xml:space="preserve">, </w:t>
      </w:r>
      <w:r w:rsidR="0042495E" w:rsidRPr="007469B6">
        <w:rPr>
          <w:color w:val="000000"/>
          <w:sz w:val="28"/>
          <w:szCs w:val="28"/>
        </w:rPr>
        <w:t>biểu dương</w:t>
      </w:r>
      <w:r w:rsidR="000A4958" w:rsidRPr="007469B6">
        <w:rPr>
          <w:color w:val="000000"/>
          <w:sz w:val="28"/>
          <w:szCs w:val="28"/>
        </w:rPr>
        <w:t xml:space="preserve">, </w:t>
      </w:r>
      <w:r w:rsidR="0042495E" w:rsidRPr="007469B6">
        <w:rPr>
          <w:color w:val="000000"/>
          <w:sz w:val="28"/>
          <w:szCs w:val="28"/>
        </w:rPr>
        <w:t>đề nghị khen thưởng tập thể</w:t>
      </w:r>
      <w:r w:rsidR="000A4958" w:rsidRPr="007469B6">
        <w:rPr>
          <w:color w:val="000000"/>
          <w:sz w:val="28"/>
          <w:szCs w:val="28"/>
        </w:rPr>
        <w:t xml:space="preserve">, </w:t>
      </w:r>
      <w:r w:rsidR="0042495E" w:rsidRPr="007469B6">
        <w:rPr>
          <w:color w:val="000000"/>
          <w:sz w:val="28"/>
          <w:szCs w:val="28"/>
        </w:rPr>
        <w:t>cá nhân có thành tích</w:t>
      </w:r>
      <w:r w:rsidR="006D5DBA" w:rsidRPr="007469B6">
        <w:rPr>
          <w:color w:val="000000"/>
          <w:sz w:val="28"/>
          <w:szCs w:val="28"/>
        </w:rPr>
        <w:t xml:space="preserve"> xuất sắc</w:t>
      </w:r>
      <w:r w:rsidR="000A4958" w:rsidRPr="007469B6">
        <w:rPr>
          <w:color w:val="000000"/>
          <w:sz w:val="28"/>
          <w:szCs w:val="28"/>
        </w:rPr>
        <w:t xml:space="preserve">; </w:t>
      </w:r>
      <w:r w:rsidR="0042495E" w:rsidRPr="007469B6">
        <w:rPr>
          <w:color w:val="000000"/>
          <w:sz w:val="28"/>
          <w:szCs w:val="28"/>
        </w:rPr>
        <w:t>phê bình</w:t>
      </w:r>
      <w:r w:rsidR="000A4958" w:rsidRPr="007469B6">
        <w:rPr>
          <w:color w:val="000000"/>
          <w:sz w:val="28"/>
          <w:szCs w:val="28"/>
        </w:rPr>
        <w:t xml:space="preserve">, </w:t>
      </w:r>
      <w:r w:rsidR="0042495E" w:rsidRPr="007469B6">
        <w:rPr>
          <w:color w:val="000000"/>
          <w:sz w:val="28"/>
          <w:szCs w:val="28"/>
        </w:rPr>
        <w:t xml:space="preserve">yêu cầu </w:t>
      </w:r>
      <w:r w:rsidR="006D5DBA" w:rsidRPr="007469B6">
        <w:rPr>
          <w:color w:val="000000"/>
          <w:sz w:val="28"/>
          <w:szCs w:val="28"/>
        </w:rPr>
        <w:t>xem xét xử lý trách nhiệm</w:t>
      </w:r>
      <w:r w:rsidR="0042495E" w:rsidRPr="007469B6">
        <w:rPr>
          <w:color w:val="000000"/>
          <w:sz w:val="28"/>
          <w:szCs w:val="28"/>
        </w:rPr>
        <w:t xml:space="preserve"> theo quy định đối với các tập thể</w:t>
      </w:r>
      <w:r w:rsidR="000A4958" w:rsidRPr="007469B6">
        <w:rPr>
          <w:color w:val="000000"/>
          <w:sz w:val="28"/>
          <w:szCs w:val="28"/>
        </w:rPr>
        <w:t xml:space="preserve">, </w:t>
      </w:r>
      <w:r w:rsidR="0042495E" w:rsidRPr="007469B6">
        <w:rPr>
          <w:color w:val="000000"/>
          <w:sz w:val="28"/>
          <w:szCs w:val="28"/>
        </w:rPr>
        <w:t xml:space="preserve">cá nhân có </w:t>
      </w:r>
      <w:r w:rsidR="006F5DA4" w:rsidRPr="007469B6">
        <w:rPr>
          <w:color w:val="000000"/>
          <w:sz w:val="28"/>
          <w:szCs w:val="28"/>
        </w:rPr>
        <w:t xml:space="preserve">hành vi </w:t>
      </w:r>
      <w:r w:rsidR="0042495E" w:rsidRPr="007469B6">
        <w:rPr>
          <w:color w:val="000000"/>
          <w:sz w:val="28"/>
          <w:szCs w:val="28"/>
        </w:rPr>
        <w:t>vi phạm</w:t>
      </w:r>
      <w:r w:rsidR="006F5DA4" w:rsidRPr="007469B6">
        <w:rPr>
          <w:color w:val="000000"/>
          <w:sz w:val="28"/>
          <w:szCs w:val="28"/>
        </w:rPr>
        <w:t xml:space="preserve"> quy định của Đảng, pháp luật của Nhà nước </w:t>
      </w:r>
      <w:r w:rsidR="00323FF8" w:rsidRPr="007469B6">
        <w:rPr>
          <w:color w:val="000000"/>
          <w:sz w:val="28"/>
          <w:szCs w:val="28"/>
        </w:rPr>
        <w:t>tron</w:t>
      </w:r>
      <w:r w:rsidR="00323FF8">
        <w:rPr>
          <w:color w:val="000000"/>
          <w:sz w:val="28"/>
          <w:szCs w:val="28"/>
        </w:rPr>
        <w:t>g lĩnh vực dữ liệu</w:t>
      </w:r>
      <w:r w:rsidR="00526168">
        <w:rPr>
          <w:color w:val="000000"/>
          <w:sz w:val="28"/>
          <w:szCs w:val="28"/>
        </w:rPr>
        <w:t>.</w:t>
      </w:r>
    </w:p>
    <w:p w14:paraId="582BEB2F" w14:textId="73C7FB82" w:rsidR="00E269B1" w:rsidRPr="007469B6" w:rsidRDefault="00E269B1" w:rsidP="00BA2774">
      <w:pPr>
        <w:widowControl/>
        <w:spacing w:before="240"/>
        <w:ind w:firstLine="567"/>
        <w:jc w:val="both"/>
        <w:rPr>
          <w:color w:val="000000"/>
          <w:sz w:val="28"/>
          <w:szCs w:val="28"/>
        </w:rPr>
      </w:pPr>
      <w:r w:rsidRPr="007469B6">
        <w:rPr>
          <w:b/>
          <w:color w:val="000000"/>
          <w:sz w:val="28"/>
          <w:szCs w:val="28"/>
        </w:rPr>
        <w:t xml:space="preserve">Điều </w:t>
      </w:r>
      <w:r w:rsidR="00C2782B" w:rsidRPr="007469B6">
        <w:rPr>
          <w:b/>
          <w:color w:val="000000"/>
          <w:sz w:val="28"/>
          <w:szCs w:val="28"/>
        </w:rPr>
        <w:t>4</w:t>
      </w:r>
      <w:r w:rsidRPr="007469B6">
        <w:rPr>
          <w:b/>
          <w:color w:val="000000"/>
          <w:sz w:val="28"/>
          <w:szCs w:val="28"/>
        </w:rPr>
        <w:t xml:space="preserve">. </w:t>
      </w:r>
      <w:r w:rsidR="001A2A53" w:rsidRPr="007469B6">
        <w:rPr>
          <w:b/>
          <w:color w:val="000000"/>
          <w:sz w:val="28"/>
          <w:szCs w:val="28"/>
        </w:rPr>
        <w:t>N</w:t>
      </w:r>
      <w:r w:rsidRPr="007469B6">
        <w:rPr>
          <w:b/>
          <w:color w:val="000000"/>
          <w:sz w:val="28"/>
          <w:szCs w:val="28"/>
        </w:rPr>
        <w:t>hiệm</w:t>
      </w:r>
      <w:r w:rsidR="001A2A53" w:rsidRPr="007469B6">
        <w:rPr>
          <w:b/>
          <w:color w:val="000000"/>
          <w:sz w:val="28"/>
          <w:szCs w:val="28"/>
        </w:rPr>
        <w:t xml:space="preserve"> vụ</w:t>
      </w:r>
      <w:r w:rsidR="000A4958" w:rsidRPr="007469B6">
        <w:rPr>
          <w:b/>
          <w:color w:val="000000"/>
          <w:sz w:val="28"/>
          <w:szCs w:val="28"/>
        </w:rPr>
        <w:t xml:space="preserve">, </w:t>
      </w:r>
      <w:r w:rsidRPr="007469B6">
        <w:rPr>
          <w:b/>
          <w:color w:val="000000"/>
          <w:sz w:val="28"/>
          <w:szCs w:val="28"/>
        </w:rPr>
        <w:t xml:space="preserve">quyền hạn của Phó </w:t>
      </w:r>
      <w:r w:rsidR="004566C8" w:rsidRPr="007469B6">
        <w:rPr>
          <w:b/>
          <w:color w:val="000000"/>
          <w:sz w:val="28"/>
          <w:szCs w:val="28"/>
        </w:rPr>
        <w:t xml:space="preserve">Trưởng </w:t>
      </w:r>
      <w:r w:rsidR="000F14FE" w:rsidRPr="007469B6">
        <w:rPr>
          <w:b/>
          <w:color w:val="000000"/>
          <w:sz w:val="28"/>
          <w:szCs w:val="28"/>
        </w:rPr>
        <w:t>Ban chỉ đạo</w:t>
      </w:r>
    </w:p>
    <w:p w14:paraId="27EA4E68" w14:textId="77777777" w:rsidR="000F14FE" w:rsidRPr="007469B6" w:rsidRDefault="00786B8C" w:rsidP="00BA2774">
      <w:pPr>
        <w:widowControl/>
        <w:tabs>
          <w:tab w:val="left" w:pos="567"/>
          <w:tab w:val="left" w:pos="5595"/>
        </w:tabs>
        <w:spacing w:before="240"/>
        <w:ind w:firstLine="567"/>
        <w:jc w:val="both"/>
        <w:rPr>
          <w:color w:val="000000"/>
          <w:sz w:val="28"/>
          <w:szCs w:val="28"/>
        </w:rPr>
      </w:pPr>
      <w:r w:rsidRPr="007469B6">
        <w:rPr>
          <w:color w:val="000000"/>
          <w:sz w:val="28"/>
          <w:szCs w:val="28"/>
        </w:rPr>
        <w:t xml:space="preserve">1. </w:t>
      </w:r>
      <w:r w:rsidR="000F14FE" w:rsidRPr="007469B6">
        <w:rPr>
          <w:color w:val="000000"/>
          <w:sz w:val="28"/>
          <w:szCs w:val="28"/>
        </w:rPr>
        <w:t xml:space="preserve">Phó Trưởng Ban Thường trực Ban Chỉ đạo giúp Trưởng Ban Chỉ đạo trực tiếp chỉ đạo các hoạt động của Ban Chỉ đạo và các vấn đề thuộc phạm vi, nhiệm vụ, quyền hạn của Cơ quan thường trực Ban Chỉ đạo; xem xét, giải quyết các công việc thường xuyên của Ban Chỉ đạo. Khi Trưởng Ban Chỉ đạo vắng mặt, Phó Trưởng Ban Thường trực Ban Chỉ đạo thay mặt Trưởng Ban Chỉ đạo lãnh đạo công tác của Ban Chỉ đạo. Chủ trì các phiên họp, hội nghị, hội thảo, ký văn bản của Ban Chỉ đạo và thực hiện nhiệm vụ khác do Trưởng Ban Chỉ đạo phân công hoặc ủy quyền; báo cáo Trưởng Ban Chỉ đạo quyết định hoặc xin ý kiến chỉ đạo </w:t>
      </w:r>
      <w:r w:rsidR="000F14FE" w:rsidRPr="007469B6">
        <w:rPr>
          <w:color w:val="000000"/>
          <w:sz w:val="28"/>
          <w:szCs w:val="28"/>
        </w:rPr>
        <w:lastRenderedPageBreak/>
        <w:t>đối với những vấn đề quan trọng, vượt thẩm quyền. Trực tiếp chỉ đạo Cơ quan thường trực của Ban Chỉ đạo.</w:t>
      </w:r>
    </w:p>
    <w:p w14:paraId="62CEA792" w14:textId="77777777" w:rsidR="000F14FE" w:rsidRPr="007469B6" w:rsidRDefault="000F14FE" w:rsidP="000F14FE">
      <w:pPr>
        <w:widowControl/>
        <w:tabs>
          <w:tab w:val="left" w:pos="567"/>
          <w:tab w:val="left" w:pos="5595"/>
        </w:tabs>
        <w:spacing w:before="240"/>
        <w:ind w:firstLine="567"/>
        <w:jc w:val="both"/>
        <w:rPr>
          <w:color w:val="000000"/>
          <w:sz w:val="28"/>
          <w:szCs w:val="28"/>
        </w:rPr>
      </w:pPr>
      <w:r w:rsidRPr="007469B6">
        <w:rPr>
          <w:color w:val="000000"/>
          <w:sz w:val="28"/>
          <w:szCs w:val="28"/>
        </w:rPr>
        <w:t>2. Các Phó Trưởng Ban Chỉ đạo</w:t>
      </w:r>
    </w:p>
    <w:p w14:paraId="2CFF8A4B" w14:textId="68DBB71E" w:rsidR="000F14FE" w:rsidRPr="007469B6" w:rsidRDefault="000F14FE" w:rsidP="000F14FE">
      <w:pPr>
        <w:widowControl/>
        <w:tabs>
          <w:tab w:val="left" w:pos="567"/>
          <w:tab w:val="left" w:pos="5595"/>
        </w:tabs>
        <w:spacing w:before="240"/>
        <w:ind w:firstLine="567"/>
        <w:jc w:val="both"/>
        <w:rPr>
          <w:color w:val="000000"/>
          <w:sz w:val="28"/>
          <w:szCs w:val="28"/>
        </w:rPr>
      </w:pPr>
      <w:r w:rsidRPr="007469B6">
        <w:rPr>
          <w:color w:val="000000"/>
          <w:sz w:val="28"/>
          <w:szCs w:val="28"/>
        </w:rPr>
        <w:t>a) Thực hiện đầy đủ nhiệm vụ của thành viên Ban Chỉ đạo; giúp Trưởng Ban Chỉ đạo chỉ đạo, đôn đốc các bộ, ngành, địa phương thuộc lĩnh vực</w:t>
      </w:r>
      <w:r w:rsidR="009F7C4A">
        <w:rPr>
          <w:color w:val="000000"/>
          <w:sz w:val="28"/>
          <w:szCs w:val="28"/>
        </w:rPr>
        <w:t>, phạm vi</w:t>
      </w:r>
      <w:r w:rsidRPr="007469B6">
        <w:rPr>
          <w:color w:val="000000"/>
          <w:sz w:val="28"/>
          <w:szCs w:val="28"/>
        </w:rPr>
        <w:t xml:space="preserve"> phụ trách xử lý các nhiệm vụ liên quan đến</w:t>
      </w:r>
      <w:r w:rsidR="009F7C4A">
        <w:rPr>
          <w:color w:val="000000"/>
          <w:sz w:val="28"/>
          <w:szCs w:val="28"/>
        </w:rPr>
        <w:t xml:space="preserve"> cơ chế,</w:t>
      </w:r>
      <w:r w:rsidRPr="007469B6">
        <w:rPr>
          <w:color w:val="000000"/>
          <w:sz w:val="28"/>
          <w:szCs w:val="28"/>
        </w:rPr>
        <w:t xml:space="preserve"> chính sách đặc biệt, đặc thù thúc đẩy xây dựng, phát triển, bảo vệ, quản trị, xử lý, sử dụng tài nguyên dữ liệu; yêu cầu các bộ, ngành, địa phương thực hiện chế độ thông tin, báo cáo định kỳ</w:t>
      </w:r>
      <w:r w:rsidR="001747D4">
        <w:rPr>
          <w:color w:val="000000"/>
          <w:sz w:val="28"/>
          <w:szCs w:val="28"/>
        </w:rPr>
        <w:t xml:space="preserve"> hằng tháng hoặc </w:t>
      </w:r>
      <w:r w:rsidR="002B0E2B">
        <w:rPr>
          <w:color w:val="000000"/>
          <w:sz w:val="28"/>
          <w:szCs w:val="28"/>
        </w:rPr>
        <w:t xml:space="preserve">báo cáo </w:t>
      </w:r>
      <w:r w:rsidR="001747D4">
        <w:rPr>
          <w:color w:val="000000"/>
          <w:sz w:val="28"/>
          <w:szCs w:val="28"/>
        </w:rPr>
        <w:t>đột xuất</w:t>
      </w:r>
      <w:r w:rsidRPr="007469B6">
        <w:rPr>
          <w:color w:val="000000"/>
          <w:sz w:val="28"/>
          <w:szCs w:val="28"/>
        </w:rPr>
        <w:t xml:space="preserve"> </w:t>
      </w:r>
      <w:r w:rsidR="002B0E2B">
        <w:rPr>
          <w:color w:val="000000"/>
          <w:sz w:val="28"/>
          <w:szCs w:val="28"/>
        </w:rPr>
        <w:t xml:space="preserve">khi có vấn đề phát sinh (trực tiếp hoặc phương thức </w:t>
      </w:r>
      <w:r w:rsidRPr="007469B6">
        <w:rPr>
          <w:color w:val="000000"/>
          <w:sz w:val="28"/>
          <w:szCs w:val="28"/>
        </w:rPr>
        <w:t>trực tuyến</w:t>
      </w:r>
      <w:r w:rsidR="002B0E2B">
        <w:rPr>
          <w:color w:val="000000"/>
          <w:sz w:val="28"/>
          <w:szCs w:val="28"/>
        </w:rPr>
        <w:t>)</w:t>
      </w:r>
      <w:r w:rsidRPr="007469B6">
        <w:rPr>
          <w:color w:val="000000"/>
          <w:sz w:val="28"/>
          <w:szCs w:val="28"/>
        </w:rPr>
        <w:t>.</w:t>
      </w:r>
    </w:p>
    <w:p w14:paraId="62693B8E" w14:textId="77777777" w:rsidR="000F14FE" w:rsidRPr="007469B6" w:rsidRDefault="000F14FE" w:rsidP="000F14FE">
      <w:pPr>
        <w:widowControl/>
        <w:tabs>
          <w:tab w:val="left" w:pos="567"/>
          <w:tab w:val="left" w:pos="5595"/>
        </w:tabs>
        <w:spacing w:before="240"/>
        <w:ind w:firstLine="567"/>
        <w:jc w:val="both"/>
        <w:rPr>
          <w:color w:val="000000"/>
          <w:sz w:val="28"/>
          <w:szCs w:val="28"/>
        </w:rPr>
      </w:pPr>
      <w:r w:rsidRPr="007469B6">
        <w:rPr>
          <w:color w:val="000000"/>
          <w:sz w:val="28"/>
          <w:szCs w:val="28"/>
        </w:rPr>
        <w:t>b) Tham dự đầy đủ các cuộc họp của Ban Chỉ đạo; tham gia thảo luận, quyết định các vấn đề thuộc thẩm quyền của Ban Chỉ đạo.</w:t>
      </w:r>
    </w:p>
    <w:p w14:paraId="0615438B" w14:textId="01D6F0FB" w:rsidR="00A0467B" w:rsidRPr="007469B6" w:rsidRDefault="000F14FE" w:rsidP="000F14FE">
      <w:pPr>
        <w:widowControl/>
        <w:tabs>
          <w:tab w:val="left" w:pos="567"/>
          <w:tab w:val="left" w:pos="5595"/>
        </w:tabs>
        <w:spacing w:before="240"/>
        <w:ind w:firstLine="567"/>
        <w:jc w:val="both"/>
        <w:rPr>
          <w:color w:val="000000"/>
          <w:spacing w:val="-2"/>
          <w:sz w:val="28"/>
          <w:szCs w:val="28"/>
        </w:rPr>
      </w:pPr>
      <w:r w:rsidRPr="007469B6">
        <w:rPr>
          <w:color w:val="000000"/>
          <w:spacing w:val="-2"/>
          <w:sz w:val="28"/>
          <w:szCs w:val="28"/>
        </w:rPr>
        <w:t>c) Thực hiện các nhiệm vụ khác theo phân công của Trưởng Ban Chỉ đạo.</w:t>
      </w:r>
    </w:p>
    <w:p w14:paraId="586700CE" w14:textId="02528481" w:rsidR="00E269B1" w:rsidRPr="007469B6" w:rsidRDefault="00E269B1" w:rsidP="00BA2774">
      <w:pPr>
        <w:widowControl/>
        <w:tabs>
          <w:tab w:val="left" w:pos="5595"/>
        </w:tabs>
        <w:spacing w:before="240"/>
        <w:ind w:firstLine="567"/>
        <w:jc w:val="both"/>
        <w:rPr>
          <w:b/>
          <w:color w:val="000000"/>
          <w:sz w:val="28"/>
          <w:szCs w:val="28"/>
          <w:lang w:val="pt-BR"/>
        </w:rPr>
      </w:pPr>
      <w:r w:rsidRPr="007469B6">
        <w:rPr>
          <w:b/>
          <w:color w:val="000000"/>
          <w:sz w:val="28"/>
          <w:szCs w:val="28"/>
          <w:lang w:val="pt-BR"/>
        </w:rPr>
        <w:t xml:space="preserve">Điều </w:t>
      </w:r>
      <w:r w:rsidR="00C2782B" w:rsidRPr="007469B6">
        <w:rPr>
          <w:b/>
          <w:color w:val="000000"/>
          <w:sz w:val="28"/>
          <w:szCs w:val="28"/>
          <w:lang w:val="pt-BR"/>
        </w:rPr>
        <w:t>5</w:t>
      </w:r>
      <w:r w:rsidRPr="007469B6">
        <w:rPr>
          <w:b/>
          <w:color w:val="000000"/>
          <w:sz w:val="28"/>
          <w:szCs w:val="28"/>
          <w:lang w:val="pt-BR"/>
        </w:rPr>
        <w:t xml:space="preserve">. </w:t>
      </w:r>
      <w:r w:rsidR="00372CBB" w:rsidRPr="007469B6">
        <w:rPr>
          <w:b/>
          <w:color w:val="000000"/>
          <w:sz w:val="28"/>
          <w:szCs w:val="28"/>
          <w:lang w:val="pt-BR"/>
        </w:rPr>
        <w:t>N</w:t>
      </w:r>
      <w:r w:rsidRPr="007469B6">
        <w:rPr>
          <w:b/>
          <w:color w:val="000000"/>
          <w:sz w:val="28"/>
          <w:szCs w:val="28"/>
          <w:lang w:val="pt-BR"/>
        </w:rPr>
        <w:t>hiệm</w:t>
      </w:r>
      <w:r w:rsidR="00372CBB" w:rsidRPr="007469B6">
        <w:rPr>
          <w:b/>
          <w:color w:val="000000"/>
          <w:sz w:val="28"/>
          <w:szCs w:val="28"/>
          <w:lang w:val="pt-BR"/>
        </w:rPr>
        <w:t xml:space="preserve"> vụ</w:t>
      </w:r>
      <w:r w:rsidR="000A4958" w:rsidRPr="007469B6">
        <w:rPr>
          <w:b/>
          <w:color w:val="000000"/>
          <w:sz w:val="28"/>
          <w:szCs w:val="28"/>
          <w:lang w:val="pt-BR"/>
        </w:rPr>
        <w:t xml:space="preserve">, </w:t>
      </w:r>
      <w:r w:rsidRPr="007469B6">
        <w:rPr>
          <w:b/>
          <w:color w:val="000000"/>
          <w:sz w:val="28"/>
          <w:szCs w:val="28"/>
          <w:lang w:val="pt-BR"/>
        </w:rPr>
        <w:t xml:space="preserve">quyền hạn của </w:t>
      </w:r>
      <w:r w:rsidR="00D63BB5" w:rsidRPr="007469B6">
        <w:rPr>
          <w:b/>
          <w:color w:val="000000"/>
          <w:sz w:val="28"/>
          <w:szCs w:val="28"/>
          <w:lang w:val="pt-BR"/>
        </w:rPr>
        <w:t xml:space="preserve">thành </w:t>
      </w:r>
      <w:r w:rsidRPr="007469B6">
        <w:rPr>
          <w:b/>
          <w:color w:val="000000"/>
          <w:sz w:val="28"/>
          <w:szCs w:val="28"/>
          <w:lang w:val="pt-BR"/>
        </w:rPr>
        <w:t xml:space="preserve">viên </w:t>
      </w:r>
      <w:r w:rsidR="004566C8" w:rsidRPr="007469B6">
        <w:rPr>
          <w:b/>
          <w:color w:val="000000"/>
          <w:sz w:val="28"/>
          <w:szCs w:val="28"/>
          <w:lang w:val="pt-BR"/>
        </w:rPr>
        <w:t>Ban Chỉ đạo</w:t>
      </w:r>
    </w:p>
    <w:p w14:paraId="0296CF28" w14:textId="77777777" w:rsidR="00B171A8" w:rsidRPr="007469B6" w:rsidRDefault="00B962AB" w:rsidP="00BA2774">
      <w:pPr>
        <w:widowControl/>
        <w:spacing w:before="240"/>
        <w:ind w:firstLine="567"/>
        <w:jc w:val="both"/>
        <w:rPr>
          <w:bCs/>
          <w:color w:val="000000"/>
          <w:spacing w:val="-4"/>
          <w:sz w:val="28"/>
          <w:szCs w:val="28"/>
          <w:lang w:val="pt-BR"/>
        </w:rPr>
      </w:pPr>
      <w:r w:rsidRPr="007469B6">
        <w:rPr>
          <w:color w:val="000000"/>
          <w:sz w:val="28"/>
          <w:szCs w:val="28"/>
          <w:lang w:val="pt-BR"/>
        </w:rPr>
        <w:t>1</w:t>
      </w:r>
      <w:r w:rsidR="00AB01D5" w:rsidRPr="007469B6">
        <w:rPr>
          <w:color w:val="000000"/>
          <w:sz w:val="28"/>
          <w:szCs w:val="28"/>
          <w:lang w:val="pt-BR"/>
        </w:rPr>
        <w:t xml:space="preserve">. </w:t>
      </w:r>
      <w:r w:rsidR="00E269B1" w:rsidRPr="007469B6">
        <w:rPr>
          <w:color w:val="000000"/>
          <w:sz w:val="28"/>
          <w:szCs w:val="28"/>
          <w:lang w:val="pt-BR"/>
        </w:rPr>
        <w:t xml:space="preserve">Chấp hành và chịu trách nhiệm trước Trưởng </w:t>
      </w:r>
      <w:r w:rsidR="00823358" w:rsidRPr="007469B6">
        <w:rPr>
          <w:color w:val="000000"/>
          <w:sz w:val="28"/>
          <w:szCs w:val="28"/>
          <w:lang w:val="pt-BR"/>
        </w:rPr>
        <w:t>B</w:t>
      </w:r>
      <w:r w:rsidR="00E269B1" w:rsidRPr="007469B6">
        <w:rPr>
          <w:color w:val="000000"/>
          <w:sz w:val="28"/>
          <w:szCs w:val="28"/>
          <w:lang w:val="pt-BR"/>
        </w:rPr>
        <w:t>an về việc thực hiện nhiệm vụ</w:t>
      </w:r>
      <w:r w:rsidR="00333841" w:rsidRPr="007469B6">
        <w:rPr>
          <w:color w:val="000000"/>
          <w:sz w:val="28"/>
          <w:szCs w:val="28"/>
          <w:lang w:val="pt-BR"/>
        </w:rPr>
        <w:t>, quyền hạn</w:t>
      </w:r>
      <w:r w:rsidR="00E269B1" w:rsidRPr="007469B6">
        <w:rPr>
          <w:color w:val="000000"/>
          <w:sz w:val="28"/>
          <w:szCs w:val="28"/>
          <w:lang w:val="pt-BR"/>
        </w:rPr>
        <w:t xml:space="preserve"> theo sự phân công của Trưởng </w:t>
      </w:r>
      <w:r w:rsidR="00333841" w:rsidRPr="007469B6">
        <w:rPr>
          <w:color w:val="000000"/>
          <w:sz w:val="28"/>
          <w:szCs w:val="28"/>
          <w:lang w:val="pt-BR"/>
        </w:rPr>
        <w:t>b</w:t>
      </w:r>
      <w:r w:rsidR="00E269B1" w:rsidRPr="007469B6">
        <w:rPr>
          <w:color w:val="000000"/>
          <w:sz w:val="28"/>
          <w:szCs w:val="28"/>
          <w:lang w:val="pt-BR"/>
        </w:rPr>
        <w:t>an</w:t>
      </w:r>
      <w:r w:rsidR="00156CA0" w:rsidRPr="007469B6">
        <w:rPr>
          <w:color w:val="000000"/>
          <w:sz w:val="28"/>
          <w:szCs w:val="28"/>
          <w:lang w:val="pt-BR"/>
        </w:rPr>
        <w:t xml:space="preserve"> và trong phạm vi chức năng, nhiệm vụ, quyền hạn được giao</w:t>
      </w:r>
      <w:r w:rsidR="00E269B1" w:rsidRPr="007469B6">
        <w:rPr>
          <w:color w:val="000000"/>
          <w:sz w:val="28"/>
          <w:szCs w:val="28"/>
          <w:lang w:val="pt-BR"/>
        </w:rPr>
        <w:t>.</w:t>
      </w:r>
      <w:r w:rsidR="004C3166" w:rsidRPr="007469B6">
        <w:rPr>
          <w:color w:val="000000"/>
          <w:sz w:val="28"/>
          <w:szCs w:val="28"/>
          <w:lang w:val="pt-BR"/>
        </w:rPr>
        <w:t xml:space="preserve"> </w:t>
      </w:r>
      <w:r w:rsidR="004C3166" w:rsidRPr="007469B6">
        <w:rPr>
          <w:bCs/>
          <w:color w:val="000000"/>
          <w:sz w:val="28"/>
          <w:szCs w:val="28"/>
          <w:lang w:val="pt-BR"/>
        </w:rPr>
        <w:t>Là đầu mối phối hợp</w:t>
      </w:r>
      <w:r w:rsidR="00EF5D33" w:rsidRPr="007469B6">
        <w:rPr>
          <w:bCs/>
          <w:color w:val="000000"/>
          <w:sz w:val="28"/>
          <w:szCs w:val="28"/>
          <w:lang w:val="pt-BR"/>
        </w:rPr>
        <w:t xml:space="preserve"> công tác</w:t>
      </w:r>
      <w:r w:rsidR="004C3166" w:rsidRPr="007469B6">
        <w:rPr>
          <w:bCs/>
          <w:color w:val="000000"/>
          <w:sz w:val="28"/>
          <w:szCs w:val="28"/>
          <w:lang w:val="pt-BR"/>
        </w:rPr>
        <w:t xml:space="preserve"> </w:t>
      </w:r>
      <w:r w:rsidR="004C3166" w:rsidRPr="007469B6">
        <w:rPr>
          <w:bCs/>
          <w:color w:val="000000"/>
          <w:spacing w:val="-4"/>
          <w:sz w:val="28"/>
          <w:szCs w:val="28"/>
          <w:lang w:val="pt-BR"/>
        </w:rPr>
        <w:t xml:space="preserve">giữa </w:t>
      </w:r>
      <w:r w:rsidR="004566C8" w:rsidRPr="007469B6">
        <w:rPr>
          <w:bCs/>
          <w:color w:val="000000"/>
          <w:spacing w:val="-4"/>
          <w:sz w:val="28"/>
          <w:szCs w:val="28"/>
          <w:lang w:val="pt-BR"/>
        </w:rPr>
        <w:t>Ban Chỉ đạo</w:t>
      </w:r>
      <w:r w:rsidR="007019AF" w:rsidRPr="007469B6">
        <w:rPr>
          <w:bCs/>
          <w:color w:val="000000"/>
          <w:spacing w:val="-4"/>
          <w:sz w:val="28"/>
          <w:szCs w:val="28"/>
          <w:lang w:val="pt-BR"/>
        </w:rPr>
        <w:t xml:space="preserve"> với </w:t>
      </w:r>
      <w:r w:rsidR="004C3166" w:rsidRPr="007469B6">
        <w:rPr>
          <w:bCs/>
          <w:color w:val="000000"/>
          <w:spacing w:val="-4"/>
          <w:sz w:val="28"/>
          <w:szCs w:val="28"/>
          <w:lang w:val="pt-BR"/>
        </w:rPr>
        <w:t xml:space="preserve">cơ quan </w:t>
      </w:r>
      <w:r w:rsidR="00D6451C" w:rsidRPr="007469B6">
        <w:rPr>
          <w:bCs/>
          <w:color w:val="000000"/>
          <w:spacing w:val="-4"/>
          <w:sz w:val="28"/>
          <w:szCs w:val="28"/>
          <w:lang w:val="pt-BR"/>
        </w:rPr>
        <w:t>nơi</w:t>
      </w:r>
      <w:r w:rsidR="004C3166" w:rsidRPr="007469B6">
        <w:rPr>
          <w:bCs/>
          <w:color w:val="000000"/>
          <w:spacing w:val="-4"/>
          <w:sz w:val="28"/>
          <w:szCs w:val="28"/>
          <w:lang w:val="pt-BR"/>
        </w:rPr>
        <w:t xml:space="preserve"> </w:t>
      </w:r>
      <w:r w:rsidR="00D96770" w:rsidRPr="007469B6">
        <w:rPr>
          <w:bCs/>
          <w:color w:val="000000"/>
          <w:spacing w:val="-4"/>
          <w:sz w:val="28"/>
          <w:szCs w:val="28"/>
          <w:lang w:val="pt-BR"/>
        </w:rPr>
        <w:t>thành</w:t>
      </w:r>
      <w:r w:rsidR="004C3166" w:rsidRPr="007469B6">
        <w:rPr>
          <w:bCs/>
          <w:color w:val="000000"/>
          <w:spacing w:val="-4"/>
          <w:sz w:val="28"/>
          <w:szCs w:val="28"/>
          <w:lang w:val="pt-BR"/>
        </w:rPr>
        <w:t xml:space="preserve"> viên </w:t>
      </w:r>
      <w:r w:rsidR="00D6451C" w:rsidRPr="007469B6">
        <w:rPr>
          <w:bCs/>
          <w:color w:val="000000"/>
          <w:spacing w:val="-4"/>
          <w:sz w:val="28"/>
          <w:szCs w:val="28"/>
          <w:lang w:val="pt-BR"/>
        </w:rPr>
        <w:t>công tác</w:t>
      </w:r>
      <w:r w:rsidR="003A71B4" w:rsidRPr="007469B6">
        <w:rPr>
          <w:bCs/>
          <w:color w:val="000000"/>
          <w:spacing w:val="-4"/>
          <w:sz w:val="28"/>
          <w:szCs w:val="28"/>
          <w:lang w:val="pt-BR"/>
        </w:rPr>
        <w:t>.</w:t>
      </w:r>
    </w:p>
    <w:p w14:paraId="6E95EFB8" w14:textId="2E9BB44F" w:rsidR="007C5A95" w:rsidRPr="007469B6" w:rsidRDefault="00B962AB" w:rsidP="00BA2774">
      <w:pPr>
        <w:spacing w:before="240"/>
        <w:ind w:firstLine="567"/>
        <w:jc w:val="both"/>
        <w:rPr>
          <w:color w:val="000000"/>
          <w:sz w:val="28"/>
          <w:szCs w:val="28"/>
          <w:lang w:val="pt-BR"/>
        </w:rPr>
      </w:pPr>
      <w:r w:rsidRPr="007469B6">
        <w:rPr>
          <w:color w:val="000000"/>
          <w:sz w:val="28"/>
          <w:szCs w:val="28"/>
          <w:lang w:val="pt-BR"/>
        </w:rPr>
        <w:t>2</w:t>
      </w:r>
      <w:r w:rsidR="00E269B1" w:rsidRPr="007469B6">
        <w:rPr>
          <w:color w:val="000000"/>
          <w:sz w:val="28"/>
          <w:szCs w:val="28"/>
          <w:lang w:val="pt-BR"/>
        </w:rPr>
        <w:t xml:space="preserve">. Tham gia các </w:t>
      </w:r>
      <w:r w:rsidR="00333841" w:rsidRPr="007469B6">
        <w:rPr>
          <w:color w:val="000000"/>
          <w:sz w:val="28"/>
          <w:szCs w:val="28"/>
          <w:lang w:val="pt-BR"/>
        </w:rPr>
        <w:t>hoạt động</w:t>
      </w:r>
      <w:r w:rsidR="00E269B1" w:rsidRPr="007469B6">
        <w:rPr>
          <w:color w:val="000000"/>
          <w:sz w:val="28"/>
          <w:szCs w:val="28"/>
          <w:lang w:val="pt-BR"/>
        </w:rPr>
        <w:t xml:space="preserve"> chung của </w:t>
      </w:r>
      <w:r w:rsidR="004566C8" w:rsidRPr="007469B6">
        <w:rPr>
          <w:color w:val="000000"/>
          <w:sz w:val="28"/>
          <w:szCs w:val="28"/>
          <w:lang w:val="pt-BR"/>
        </w:rPr>
        <w:t>Ban Chỉ đạo</w:t>
      </w:r>
      <w:r w:rsidR="000A4958" w:rsidRPr="007469B6">
        <w:rPr>
          <w:color w:val="000000"/>
          <w:sz w:val="28"/>
          <w:szCs w:val="28"/>
          <w:lang w:val="pt-BR"/>
        </w:rPr>
        <w:t xml:space="preserve">, </w:t>
      </w:r>
      <w:r w:rsidR="00E269B1" w:rsidRPr="007469B6">
        <w:rPr>
          <w:color w:val="000000"/>
          <w:sz w:val="28"/>
          <w:szCs w:val="28"/>
          <w:lang w:val="pt-BR"/>
        </w:rPr>
        <w:t>chịu trách nhiệm chỉ đạo</w:t>
      </w:r>
      <w:r w:rsidR="000A4958" w:rsidRPr="007469B6">
        <w:rPr>
          <w:color w:val="000000"/>
          <w:sz w:val="28"/>
          <w:szCs w:val="28"/>
          <w:lang w:val="pt-BR"/>
        </w:rPr>
        <w:t xml:space="preserve">, </w:t>
      </w:r>
      <w:r w:rsidR="00E269B1" w:rsidRPr="007469B6">
        <w:rPr>
          <w:color w:val="000000"/>
          <w:sz w:val="28"/>
          <w:szCs w:val="28"/>
          <w:lang w:val="pt-BR"/>
        </w:rPr>
        <w:t>đôn đốc</w:t>
      </w:r>
      <w:r w:rsidR="000A4958" w:rsidRPr="007469B6">
        <w:rPr>
          <w:color w:val="000000"/>
          <w:sz w:val="28"/>
          <w:szCs w:val="28"/>
          <w:lang w:val="pt-BR"/>
        </w:rPr>
        <w:t xml:space="preserve">, </w:t>
      </w:r>
      <w:r w:rsidR="00E269B1" w:rsidRPr="007469B6">
        <w:rPr>
          <w:color w:val="000000"/>
          <w:sz w:val="28"/>
          <w:szCs w:val="28"/>
          <w:lang w:val="pt-BR"/>
        </w:rPr>
        <w:t>theo dõi các cơ quan</w:t>
      </w:r>
      <w:r w:rsidR="000A4958" w:rsidRPr="007469B6">
        <w:rPr>
          <w:color w:val="000000"/>
          <w:sz w:val="28"/>
          <w:szCs w:val="28"/>
          <w:lang w:val="pt-BR"/>
        </w:rPr>
        <w:t xml:space="preserve">, </w:t>
      </w:r>
      <w:r w:rsidR="00E269B1" w:rsidRPr="007469B6">
        <w:rPr>
          <w:color w:val="000000"/>
          <w:sz w:val="28"/>
          <w:szCs w:val="28"/>
          <w:lang w:val="pt-BR"/>
        </w:rPr>
        <w:t xml:space="preserve">tổ chức thuộc </w:t>
      </w:r>
      <w:r w:rsidR="009F7C4A">
        <w:rPr>
          <w:color w:val="000000"/>
          <w:sz w:val="28"/>
          <w:szCs w:val="28"/>
          <w:lang w:val="pt-BR"/>
        </w:rPr>
        <w:t xml:space="preserve">ngành, </w:t>
      </w:r>
      <w:r w:rsidR="00E269B1" w:rsidRPr="007469B6">
        <w:rPr>
          <w:color w:val="000000"/>
          <w:sz w:val="28"/>
          <w:szCs w:val="28"/>
          <w:lang w:val="pt-BR"/>
        </w:rPr>
        <w:t xml:space="preserve">lĩnh vực </w:t>
      </w:r>
      <w:r w:rsidR="009F7C4A">
        <w:rPr>
          <w:color w:val="000000"/>
          <w:sz w:val="28"/>
          <w:szCs w:val="28"/>
          <w:lang w:val="pt-BR"/>
        </w:rPr>
        <w:t xml:space="preserve">mình quản lý, </w:t>
      </w:r>
      <w:r w:rsidR="00E269B1" w:rsidRPr="007469B6">
        <w:rPr>
          <w:color w:val="000000"/>
          <w:sz w:val="28"/>
          <w:szCs w:val="28"/>
          <w:lang w:val="pt-BR"/>
        </w:rPr>
        <w:t>p</w:t>
      </w:r>
      <w:bookmarkStart w:id="0" w:name="_Hlk193437095"/>
      <w:r w:rsidR="007C5A95" w:rsidRPr="007469B6">
        <w:rPr>
          <w:color w:val="000000"/>
          <w:sz w:val="28"/>
          <w:szCs w:val="28"/>
          <w:lang w:val="pt-BR"/>
        </w:rPr>
        <w:t xml:space="preserve">hụ trách thực hiện các nhiệm vụ: </w:t>
      </w:r>
    </w:p>
    <w:bookmarkEnd w:id="0"/>
    <w:p w14:paraId="091A5CE9" w14:textId="77777777" w:rsidR="007C5A95" w:rsidRPr="007469B6" w:rsidRDefault="00103A6F" w:rsidP="00BA2774">
      <w:pPr>
        <w:spacing w:before="180"/>
        <w:ind w:firstLine="567"/>
        <w:jc w:val="both"/>
        <w:rPr>
          <w:bCs/>
          <w:color w:val="000000"/>
          <w:spacing w:val="-4"/>
          <w:sz w:val="28"/>
          <w:szCs w:val="28"/>
          <w:lang w:val="pt-BR"/>
        </w:rPr>
      </w:pPr>
      <w:r w:rsidRPr="007469B6">
        <w:rPr>
          <w:color w:val="000000"/>
          <w:sz w:val="28"/>
          <w:szCs w:val="28"/>
          <w:lang w:val="pt-BR"/>
        </w:rPr>
        <w:t>a</w:t>
      </w:r>
      <w:r w:rsidR="007C5A95" w:rsidRPr="007469B6">
        <w:rPr>
          <w:color w:val="000000"/>
          <w:sz w:val="28"/>
          <w:szCs w:val="28"/>
          <w:lang w:val="pt-BR"/>
        </w:rPr>
        <w:t xml:space="preserve">) Nghiên cứu, đề xuất phương hướng, giải pháp để giải quyết những </w:t>
      </w:r>
      <w:r w:rsidR="007C5A95" w:rsidRPr="007469B6">
        <w:rPr>
          <w:color w:val="000000"/>
          <w:spacing w:val="-4"/>
          <w:sz w:val="28"/>
          <w:szCs w:val="28"/>
          <w:lang w:val="pt-BR"/>
        </w:rPr>
        <w:t xml:space="preserve">vấn đề về hoạt động </w:t>
      </w:r>
      <w:r w:rsidR="007C5A95" w:rsidRPr="007469B6">
        <w:rPr>
          <w:bCs/>
          <w:color w:val="000000"/>
          <w:spacing w:val="-4"/>
          <w:sz w:val="28"/>
          <w:szCs w:val="28"/>
          <w:lang w:val="pt-BR"/>
        </w:rPr>
        <w:t>xây dựng cơ sở dữ liệu quốc gia, cơ sở dữ liệu chuyên ngành.</w:t>
      </w:r>
    </w:p>
    <w:p w14:paraId="536B12D0" w14:textId="500CEC63" w:rsidR="007C5A95" w:rsidRPr="007469B6" w:rsidRDefault="00103A6F" w:rsidP="00BA2774">
      <w:pPr>
        <w:spacing w:before="180"/>
        <w:ind w:firstLine="567"/>
        <w:jc w:val="both"/>
        <w:rPr>
          <w:bCs/>
          <w:color w:val="000000"/>
          <w:sz w:val="28"/>
          <w:szCs w:val="28"/>
          <w:lang w:val="pt-BR"/>
        </w:rPr>
      </w:pPr>
      <w:r w:rsidRPr="007469B6">
        <w:rPr>
          <w:bCs/>
          <w:color w:val="000000"/>
          <w:sz w:val="28"/>
          <w:szCs w:val="28"/>
          <w:lang w:val="pt-BR"/>
        </w:rPr>
        <w:t>b</w:t>
      </w:r>
      <w:r w:rsidR="007C5A95" w:rsidRPr="007469B6">
        <w:rPr>
          <w:bCs/>
          <w:color w:val="000000"/>
          <w:sz w:val="28"/>
          <w:szCs w:val="28"/>
          <w:lang w:val="pt-BR"/>
        </w:rPr>
        <w:t xml:space="preserve">) </w:t>
      </w:r>
      <w:r w:rsidR="009624D1" w:rsidRPr="007469B6">
        <w:rPr>
          <w:bCs/>
          <w:color w:val="000000"/>
          <w:sz w:val="28"/>
          <w:szCs w:val="28"/>
          <w:lang w:val="pt-BR"/>
        </w:rPr>
        <w:t>Kiểm tra, g</w:t>
      </w:r>
      <w:r w:rsidR="007C5A95" w:rsidRPr="007469B6">
        <w:rPr>
          <w:bCs/>
          <w:color w:val="000000"/>
          <w:sz w:val="28"/>
          <w:szCs w:val="28"/>
          <w:lang w:val="pt-BR"/>
        </w:rPr>
        <w:t>iám sát, đôn đốc việc tích hợp, đồng bộ, lưu trữ, chia sẻ dữ liệu từ các cơ sở dữ liệu với Cơ sở dữ liệu tổng hợp quốc gia tại Trung tâm dữ liệu quốc gia</w:t>
      </w:r>
      <w:r w:rsidR="00026E55">
        <w:rPr>
          <w:bCs/>
          <w:color w:val="000000"/>
          <w:sz w:val="28"/>
          <w:szCs w:val="28"/>
          <w:lang w:val="pt-BR"/>
        </w:rPr>
        <w:t xml:space="preserve"> bảo đảm chất lượng dữ liệu “</w:t>
      </w:r>
      <w:r w:rsidR="00026E55" w:rsidRPr="00026E55">
        <w:rPr>
          <w:bCs/>
          <w:color w:val="000000"/>
          <w:sz w:val="28"/>
          <w:szCs w:val="28"/>
          <w:lang w:val="pt-BR"/>
        </w:rPr>
        <w:t>đúng, đủ, sạch, sống, thống nhất, dùng chung</w:t>
      </w:r>
      <w:r w:rsidR="00026E55">
        <w:rPr>
          <w:bCs/>
          <w:color w:val="000000"/>
          <w:sz w:val="28"/>
          <w:szCs w:val="28"/>
          <w:lang w:val="pt-BR"/>
        </w:rPr>
        <w:t>”.</w:t>
      </w:r>
    </w:p>
    <w:p w14:paraId="4DBD89EE" w14:textId="77777777" w:rsidR="007C5A95" w:rsidRPr="007469B6" w:rsidRDefault="00103A6F" w:rsidP="00BA2774">
      <w:pPr>
        <w:spacing w:before="180"/>
        <w:ind w:firstLine="567"/>
        <w:jc w:val="both"/>
        <w:rPr>
          <w:color w:val="000000"/>
          <w:sz w:val="28"/>
          <w:szCs w:val="28"/>
          <w:lang w:val="pt-BR"/>
        </w:rPr>
      </w:pPr>
      <w:r w:rsidRPr="007469B6">
        <w:rPr>
          <w:color w:val="000000"/>
          <w:sz w:val="28"/>
          <w:szCs w:val="28"/>
          <w:lang w:val="pt-BR"/>
        </w:rPr>
        <w:t>c</w:t>
      </w:r>
      <w:r w:rsidR="007C5A95" w:rsidRPr="007469B6">
        <w:rPr>
          <w:color w:val="000000"/>
          <w:sz w:val="28"/>
          <w:szCs w:val="28"/>
          <w:lang w:val="pt-BR"/>
        </w:rPr>
        <w:t xml:space="preserve">) Hỗ trợ </w:t>
      </w:r>
      <w:r w:rsidR="007C5A95" w:rsidRPr="007469B6">
        <w:rPr>
          <w:bCs/>
          <w:color w:val="000000"/>
          <w:sz w:val="28"/>
          <w:szCs w:val="28"/>
          <w:lang w:val="pt-BR"/>
        </w:rPr>
        <w:t>các bộ, ngành, địa phương triển khai các chủ trương, chính sách, pháp luật về dữ liệu; hợp tác, phát triển, bảo vệ, quản trị, xử lý, sử dụng tài nguyên dữ liệu</w:t>
      </w:r>
      <w:r w:rsidR="007C5A95" w:rsidRPr="007469B6">
        <w:rPr>
          <w:color w:val="000000"/>
          <w:sz w:val="28"/>
          <w:szCs w:val="28"/>
          <w:lang w:val="pt-BR"/>
        </w:rPr>
        <w:t>.</w:t>
      </w:r>
    </w:p>
    <w:p w14:paraId="7B615D87" w14:textId="77777777" w:rsidR="00B171A8" w:rsidRPr="007469B6" w:rsidRDefault="00B962AB" w:rsidP="00BA2774">
      <w:pPr>
        <w:widowControl/>
        <w:spacing w:before="180"/>
        <w:ind w:firstLine="567"/>
        <w:jc w:val="both"/>
        <w:rPr>
          <w:color w:val="000000"/>
          <w:sz w:val="28"/>
          <w:szCs w:val="28"/>
          <w:lang w:val="pt-BR"/>
        </w:rPr>
      </w:pPr>
      <w:r w:rsidRPr="007469B6">
        <w:rPr>
          <w:color w:val="000000"/>
          <w:sz w:val="28"/>
          <w:szCs w:val="28"/>
          <w:lang w:val="pt-BR"/>
        </w:rPr>
        <w:t>3</w:t>
      </w:r>
      <w:r w:rsidR="003C6050" w:rsidRPr="007469B6">
        <w:rPr>
          <w:color w:val="000000"/>
          <w:sz w:val="28"/>
          <w:szCs w:val="28"/>
          <w:lang w:val="pt-BR"/>
        </w:rPr>
        <w:t xml:space="preserve">. </w:t>
      </w:r>
      <w:r w:rsidR="003F57FF" w:rsidRPr="007469B6">
        <w:rPr>
          <w:color w:val="000000"/>
          <w:sz w:val="28"/>
          <w:szCs w:val="28"/>
          <w:lang w:val="pt-BR"/>
        </w:rPr>
        <w:t>T</w:t>
      </w:r>
      <w:r w:rsidR="003C6050" w:rsidRPr="007469B6">
        <w:rPr>
          <w:color w:val="000000"/>
          <w:sz w:val="28"/>
          <w:szCs w:val="28"/>
          <w:lang w:val="pt-BR"/>
        </w:rPr>
        <w:t>ham gia xây dựng chương trình</w:t>
      </w:r>
      <w:r w:rsidR="000A4958" w:rsidRPr="007469B6">
        <w:rPr>
          <w:color w:val="000000"/>
          <w:sz w:val="28"/>
          <w:szCs w:val="28"/>
          <w:lang w:val="pt-BR"/>
        </w:rPr>
        <w:t xml:space="preserve">, </w:t>
      </w:r>
      <w:r w:rsidR="003C6050" w:rsidRPr="007469B6">
        <w:rPr>
          <w:color w:val="000000"/>
          <w:sz w:val="28"/>
          <w:szCs w:val="28"/>
          <w:lang w:val="pt-BR"/>
        </w:rPr>
        <w:t xml:space="preserve">kế hoạch công tác của </w:t>
      </w:r>
      <w:r w:rsidR="004566C8" w:rsidRPr="007469B6">
        <w:rPr>
          <w:color w:val="000000"/>
          <w:sz w:val="28"/>
          <w:szCs w:val="28"/>
          <w:lang w:val="pt-BR"/>
        </w:rPr>
        <w:t>Ban Chỉ đạo</w:t>
      </w:r>
      <w:r w:rsidR="000A4958" w:rsidRPr="007469B6">
        <w:rPr>
          <w:color w:val="000000"/>
          <w:sz w:val="28"/>
          <w:szCs w:val="28"/>
          <w:lang w:val="pt-BR"/>
        </w:rPr>
        <w:t xml:space="preserve">; </w:t>
      </w:r>
      <w:r w:rsidR="003C6050" w:rsidRPr="007469B6">
        <w:rPr>
          <w:color w:val="000000"/>
          <w:sz w:val="28"/>
          <w:szCs w:val="28"/>
          <w:lang w:val="pt-BR"/>
        </w:rPr>
        <w:t>phối hợp tham gia chuẩn bị nội dung</w:t>
      </w:r>
      <w:r w:rsidR="000A4958" w:rsidRPr="007469B6">
        <w:rPr>
          <w:color w:val="000000"/>
          <w:sz w:val="28"/>
          <w:szCs w:val="28"/>
          <w:lang w:val="pt-BR"/>
        </w:rPr>
        <w:t xml:space="preserve">, </w:t>
      </w:r>
      <w:r w:rsidR="003C6050" w:rsidRPr="007469B6">
        <w:rPr>
          <w:color w:val="000000"/>
          <w:sz w:val="28"/>
          <w:szCs w:val="28"/>
          <w:lang w:val="pt-BR"/>
        </w:rPr>
        <w:t xml:space="preserve">tài liệu phục vụ các phiên họp của </w:t>
      </w:r>
      <w:r w:rsidR="004566C8" w:rsidRPr="007469B6">
        <w:rPr>
          <w:color w:val="000000"/>
          <w:sz w:val="28"/>
          <w:szCs w:val="28"/>
          <w:lang w:val="pt-BR"/>
        </w:rPr>
        <w:t>Ban Chỉ đạo</w:t>
      </w:r>
      <w:r w:rsidR="003C6050" w:rsidRPr="007469B6">
        <w:rPr>
          <w:color w:val="000000"/>
          <w:sz w:val="28"/>
          <w:szCs w:val="28"/>
          <w:lang w:val="pt-BR"/>
        </w:rPr>
        <w:t xml:space="preserve"> theo chức trách</w:t>
      </w:r>
      <w:r w:rsidR="000A4958" w:rsidRPr="007469B6">
        <w:rPr>
          <w:color w:val="000000"/>
          <w:sz w:val="28"/>
          <w:szCs w:val="28"/>
          <w:lang w:val="pt-BR"/>
        </w:rPr>
        <w:t xml:space="preserve">, </w:t>
      </w:r>
      <w:r w:rsidR="003C6050" w:rsidRPr="007469B6">
        <w:rPr>
          <w:color w:val="000000"/>
          <w:sz w:val="28"/>
          <w:szCs w:val="28"/>
          <w:lang w:val="pt-BR"/>
        </w:rPr>
        <w:t>nhiệm vụ được giao.</w:t>
      </w:r>
    </w:p>
    <w:p w14:paraId="614DFDBA" w14:textId="19EB55A1" w:rsidR="00B505F0" w:rsidRPr="00CE7805" w:rsidRDefault="00B962AB" w:rsidP="00BA2774">
      <w:pPr>
        <w:spacing w:before="180"/>
        <w:ind w:firstLine="567"/>
        <w:jc w:val="both"/>
        <w:rPr>
          <w:color w:val="000000"/>
          <w:sz w:val="28"/>
          <w:szCs w:val="28"/>
          <w:lang w:val="vi-VN"/>
        </w:rPr>
      </w:pPr>
      <w:r w:rsidRPr="007469B6">
        <w:rPr>
          <w:color w:val="000000"/>
          <w:sz w:val="28"/>
          <w:szCs w:val="28"/>
          <w:lang w:val="pt-BR"/>
        </w:rPr>
        <w:t>4</w:t>
      </w:r>
      <w:r w:rsidR="00B171A8" w:rsidRPr="007469B6">
        <w:rPr>
          <w:color w:val="000000"/>
          <w:sz w:val="28"/>
          <w:szCs w:val="28"/>
          <w:lang w:val="pt-BR"/>
        </w:rPr>
        <w:t xml:space="preserve">. </w:t>
      </w:r>
      <w:r w:rsidR="00B15604" w:rsidRPr="007469B6">
        <w:rPr>
          <w:color w:val="000000"/>
          <w:sz w:val="28"/>
          <w:szCs w:val="28"/>
          <w:lang w:val="pt-BR"/>
        </w:rPr>
        <w:t xml:space="preserve">Kịp thời báo cáo Trưởng </w:t>
      </w:r>
      <w:r w:rsidR="00B505F0" w:rsidRPr="007469B6">
        <w:rPr>
          <w:color w:val="000000"/>
          <w:sz w:val="28"/>
          <w:szCs w:val="28"/>
          <w:lang w:val="pt-BR"/>
        </w:rPr>
        <w:t>b</w:t>
      </w:r>
      <w:r w:rsidR="00B15604" w:rsidRPr="007469B6">
        <w:rPr>
          <w:color w:val="000000"/>
          <w:sz w:val="28"/>
          <w:szCs w:val="28"/>
          <w:lang w:val="pt-BR"/>
        </w:rPr>
        <w:t>an về những vấn đề phát sinh trong quá trình triển kh</w:t>
      </w:r>
      <w:r w:rsidR="00EF5D33" w:rsidRPr="007469B6">
        <w:rPr>
          <w:color w:val="000000"/>
          <w:sz w:val="28"/>
          <w:szCs w:val="28"/>
          <w:lang w:val="pt-BR"/>
        </w:rPr>
        <w:t xml:space="preserve">ai nhiệm vụ được giao </w:t>
      </w:r>
      <w:r w:rsidR="002C35A3">
        <w:rPr>
          <w:color w:val="000000"/>
          <w:sz w:val="28"/>
          <w:szCs w:val="28"/>
          <w:lang w:val="pt-BR"/>
        </w:rPr>
        <w:t xml:space="preserve">(trực tiếp hoặc phương thức trực tuyến) </w:t>
      </w:r>
      <w:r w:rsidR="00B15604" w:rsidRPr="007469B6">
        <w:rPr>
          <w:color w:val="000000"/>
          <w:sz w:val="28"/>
          <w:szCs w:val="28"/>
          <w:lang w:val="pt-BR"/>
        </w:rPr>
        <w:t xml:space="preserve">và đề xuất giải pháp </w:t>
      </w:r>
      <w:r w:rsidR="00B505F0" w:rsidRPr="007469B6">
        <w:rPr>
          <w:bCs/>
          <w:color w:val="000000"/>
          <w:sz w:val="28"/>
          <w:szCs w:val="28"/>
          <w:lang w:val="pt-BR"/>
        </w:rPr>
        <w:t>thúc đẩy xây dựng, phát triển, bảo vệ, quản trị, xử lý, sử dụng tài nguyên dữ liệu.</w:t>
      </w:r>
    </w:p>
    <w:p w14:paraId="080BA1D0" w14:textId="40FE73CF" w:rsidR="000836D6" w:rsidRPr="007469B6" w:rsidRDefault="00B962AB" w:rsidP="00BA2774">
      <w:pPr>
        <w:widowControl/>
        <w:spacing w:before="180"/>
        <w:ind w:firstLine="567"/>
        <w:jc w:val="both"/>
        <w:rPr>
          <w:color w:val="000000"/>
          <w:sz w:val="28"/>
          <w:szCs w:val="28"/>
          <w:lang w:val="pt-BR"/>
        </w:rPr>
      </w:pPr>
      <w:r w:rsidRPr="007469B6">
        <w:rPr>
          <w:color w:val="000000"/>
          <w:sz w:val="28"/>
          <w:szCs w:val="28"/>
          <w:lang w:val="pt-BR"/>
        </w:rPr>
        <w:lastRenderedPageBreak/>
        <w:t>5</w:t>
      </w:r>
      <w:r w:rsidR="00E269B1" w:rsidRPr="007469B6">
        <w:rPr>
          <w:color w:val="000000"/>
          <w:sz w:val="28"/>
          <w:szCs w:val="28"/>
          <w:lang w:val="pt-BR"/>
        </w:rPr>
        <w:t xml:space="preserve">. </w:t>
      </w:r>
      <w:r w:rsidR="0042495E" w:rsidRPr="007469B6">
        <w:rPr>
          <w:bCs/>
          <w:color w:val="000000"/>
          <w:sz w:val="28"/>
          <w:szCs w:val="28"/>
          <w:lang w:val="pt-BR"/>
        </w:rPr>
        <w:t>C</w:t>
      </w:r>
      <w:r w:rsidR="00B15604" w:rsidRPr="007469B6">
        <w:rPr>
          <w:color w:val="000000"/>
          <w:sz w:val="28"/>
          <w:szCs w:val="28"/>
          <w:lang w:val="pt-BR"/>
        </w:rPr>
        <w:t xml:space="preserve">hịu trách nhiệm triển khai thực hiện </w:t>
      </w:r>
      <w:r w:rsidR="00BF3FBB" w:rsidRPr="007469B6">
        <w:rPr>
          <w:color w:val="000000"/>
          <w:sz w:val="28"/>
          <w:szCs w:val="28"/>
          <w:lang w:val="pt-BR"/>
        </w:rPr>
        <w:t xml:space="preserve">các ý kiến kết luận của </w:t>
      </w:r>
      <w:r w:rsidR="00DC7925" w:rsidRPr="007469B6">
        <w:rPr>
          <w:color w:val="000000"/>
          <w:sz w:val="28"/>
          <w:szCs w:val="28"/>
          <w:lang w:val="pt-BR"/>
        </w:rPr>
        <w:t>Trưởng ban</w:t>
      </w:r>
      <w:r w:rsidR="000A4958" w:rsidRPr="007469B6">
        <w:rPr>
          <w:color w:val="000000"/>
          <w:sz w:val="28"/>
          <w:szCs w:val="28"/>
          <w:lang w:val="pt-BR"/>
        </w:rPr>
        <w:t xml:space="preserve">, </w:t>
      </w:r>
      <w:r w:rsidR="00333841" w:rsidRPr="007469B6">
        <w:rPr>
          <w:color w:val="000000"/>
          <w:sz w:val="28"/>
          <w:szCs w:val="28"/>
          <w:lang w:val="pt-BR"/>
        </w:rPr>
        <w:t xml:space="preserve">các </w:t>
      </w:r>
      <w:r w:rsidR="00B15604" w:rsidRPr="007469B6">
        <w:rPr>
          <w:color w:val="000000"/>
          <w:sz w:val="28"/>
          <w:szCs w:val="28"/>
          <w:lang w:val="pt-BR"/>
        </w:rPr>
        <w:t xml:space="preserve">Phó </w:t>
      </w:r>
      <w:r w:rsidR="00DC7925" w:rsidRPr="007469B6">
        <w:rPr>
          <w:color w:val="000000"/>
          <w:sz w:val="28"/>
          <w:szCs w:val="28"/>
          <w:lang w:val="pt-BR"/>
        </w:rPr>
        <w:t xml:space="preserve">Trưởng ban </w:t>
      </w:r>
      <w:r w:rsidR="00B15604" w:rsidRPr="007469B6">
        <w:rPr>
          <w:color w:val="000000"/>
          <w:sz w:val="28"/>
          <w:szCs w:val="28"/>
          <w:lang w:val="pt-BR"/>
        </w:rPr>
        <w:t>liên quan đến ngành</w:t>
      </w:r>
      <w:r w:rsidR="000A4958" w:rsidRPr="007469B6">
        <w:rPr>
          <w:color w:val="000000"/>
          <w:sz w:val="28"/>
          <w:szCs w:val="28"/>
          <w:lang w:val="pt-BR"/>
        </w:rPr>
        <w:t xml:space="preserve">, </w:t>
      </w:r>
      <w:r w:rsidR="00B15604" w:rsidRPr="007469B6">
        <w:rPr>
          <w:color w:val="000000"/>
          <w:sz w:val="28"/>
          <w:szCs w:val="28"/>
          <w:lang w:val="pt-BR"/>
        </w:rPr>
        <w:t>lĩnh vực</w:t>
      </w:r>
      <w:r w:rsidR="000A4958" w:rsidRPr="007469B6">
        <w:rPr>
          <w:color w:val="000000"/>
          <w:sz w:val="28"/>
          <w:szCs w:val="28"/>
          <w:lang w:val="pt-BR"/>
        </w:rPr>
        <w:t xml:space="preserve">, </w:t>
      </w:r>
      <w:r w:rsidR="00B15604" w:rsidRPr="007469B6">
        <w:rPr>
          <w:color w:val="000000"/>
          <w:sz w:val="28"/>
          <w:szCs w:val="28"/>
          <w:lang w:val="pt-BR"/>
        </w:rPr>
        <w:t>cơ quan</w:t>
      </w:r>
      <w:r w:rsidR="00BF3FBB" w:rsidRPr="007469B6">
        <w:rPr>
          <w:color w:val="000000"/>
          <w:sz w:val="28"/>
          <w:szCs w:val="28"/>
          <w:lang w:val="pt-BR"/>
        </w:rPr>
        <w:t xml:space="preserve"> do</w:t>
      </w:r>
      <w:r w:rsidR="00B15604" w:rsidRPr="007469B6">
        <w:rPr>
          <w:color w:val="000000"/>
          <w:sz w:val="28"/>
          <w:szCs w:val="28"/>
          <w:lang w:val="pt-BR"/>
        </w:rPr>
        <w:t xml:space="preserve"> mình phụ trách. T</w:t>
      </w:r>
      <w:r w:rsidR="00E269B1" w:rsidRPr="007469B6">
        <w:rPr>
          <w:color w:val="000000"/>
          <w:sz w:val="28"/>
          <w:szCs w:val="28"/>
          <w:lang w:val="pt-BR"/>
        </w:rPr>
        <w:t xml:space="preserve">ham gia </w:t>
      </w:r>
      <w:r w:rsidR="00B15604" w:rsidRPr="007469B6">
        <w:rPr>
          <w:color w:val="000000"/>
          <w:sz w:val="28"/>
          <w:szCs w:val="28"/>
          <w:lang w:val="pt-BR"/>
        </w:rPr>
        <w:t>hội nghị</w:t>
      </w:r>
      <w:r w:rsidR="000A4958" w:rsidRPr="007469B6">
        <w:rPr>
          <w:color w:val="000000"/>
          <w:sz w:val="28"/>
          <w:szCs w:val="28"/>
          <w:lang w:val="pt-BR"/>
        </w:rPr>
        <w:t xml:space="preserve">, </w:t>
      </w:r>
      <w:r w:rsidR="00B15604" w:rsidRPr="007469B6">
        <w:rPr>
          <w:color w:val="000000"/>
          <w:sz w:val="28"/>
          <w:szCs w:val="28"/>
          <w:lang w:val="pt-BR"/>
        </w:rPr>
        <w:t>hội thảo</w:t>
      </w:r>
      <w:r w:rsidR="000A4958" w:rsidRPr="007469B6">
        <w:rPr>
          <w:color w:val="000000"/>
          <w:sz w:val="28"/>
          <w:szCs w:val="28"/>
          <w:lang w:val="pt-BR"/>
        </w:rPr>
        <w:t xml:space="preserve">, </w:t>
      </w:r>
      <w:r w:rsidR="00E269B1" w:rsidRPr="007469B6">
        <w:rPr>
          <w:color w:val="000000"/>
          <w:sz w:val="28"/>
          <w:szCs w:val="28"/>
          <w:lang w:val="pt-BR"/>
        </w:rPr>
        <w:t>các đoàn nghiên cứu</w:t>
      </w:r>
      <w:r w:rsidR="000A4958" w:rsidRPr="007469B6">
        <w:rPr>
          <w:color w:val="000000"/>
          <w:sz w:val="28"/>
          <w:szCs w:val="28"/>
          <w:lang w:val="pt-BR"/>
        </w:rPr>
        <w:t xml:space="preserve">, </w:t>
      </w:r>
      <w:r w:rsidR="00E269B1" w:rsidRPr="007469B6">
        <w:rPr>
          <w:color w:val="000000"/>
          <w:sz w:val="28"/>
          <w:szCs w:val="28"/>
          <w:lang w:val="pt-BR"/>
        </w:rPr>
        <w:t xml:space="preserve">khảo sát theo phân công của </w:t>
      </w:r>
      <w:r w:rsidR="00DC7925" w:rsidRPr="007469B6">
        <w:rPr>
          <w:color w:val="000000"/>
          <w:sz w:val="28"/>
          <w:szCs w:val="28"/>
          <w:lang w:val="pt-BR"/>
        </w:rPr>
        <w:t>Trưởng ban</w:t>
      </w:r>
      <w:r w:rsidR="00D70C39" w:rsidRPr="007469B6">
        <w:rPr>
          <w:color w:val="000000"/>
          <w:sz w:val="28"/>
          <w:szCs w:val="28"/>
          <w:lang w:val="pt-BR"/>
        </w:rPr>
        <w:t>.</w:t>
      </w:r>
      <w:r w:rsidR="00026E55">
        <w:rPr>
          <w:color w:val="000000"/>
          <w:sz w:val="28"/>
          <w:szCs w:val="28"/>
          <w:lang w:val="pt-BR"/>
        </w:rPr>
        <w:t xml:space="preserve"> Trong t</w:t>
      </w:r>
      <w:r w:rsidR="00026E55" w:rsidRPr="00026E55">
        <w:rPr>
          <w:color w:val="000000"/>
          <w:sz w:val="28"/>
          <w:szCs w:val="28"/>
          <w:lang w:val="pt-BR"/>
        </w:rPr>
        <w:t xml:space="preserve">rường hợp ủy quyền tham </w:t>
      </w:r>
      <w:r w:rsidR="00026E55">
        <w:rPr>
          <w:color w:val="000000"/>
          <w:sz w:val="28"/>
          <w:szCs w:val="28"/>
          <w:lang w:val="pt-BR"/>
        </w:rPr>
        <w:t>gia,</w:t>
      </w:r>
      <w:r w:rsidR="00026E55" w:rsidRPr="00026E55">
        <w:rPr>
          <w:color w:val="000000"/>
          <w:sz w:val="28"/>
          <w:szCs w:val="28"/>
          <w:lang w:val="pt-BR"/>
        </w:rPr>
        <w:t xml:space="preserve"> phải bảo đảm người được ủy quyền có thẩm quyền quyết định hoặc tham mưu quyết định</w:t>
      </w:r>
      <w:r w:rsidR="00026E55">
        <w:rPr>
          <w:color w:val="000000"/>
          <w:sz w:val="28"/>
          <w:szCs w:val="28"/>
          <w:lang w:val="pt-BR"/>
        </w:rPr>
        <w:t xml:space="preserve"> liên quan đến nhiệm vụ được giao.</w:t>
      </w:r>
    </w:p>
    <w:p w14:paraId="414B68DA" w14:textId="77777777" w:rsidR="00103A6F" w:rsidRDefault="00B962AB" w:rsidP="00BA2774">
      <w:pPr>
        <w:widowControl/>
        <w:spacing w:before="180"/>
        <w:ind w:firstLine="567"/>
        <w:jc w:val="both"/>
        <w:rPr>
          <w:color w:val="000000"/>
          <w:sz w:val="28"/>
          <w:szCs w:val="28"/>
          <w:lang w:val="pt-BR"/>
        </w:rPr>
      </w:pPr>
      <w:r w:rsidRPr="007469B6">
        <w:rPr>
          <w:bCs/>
          <w:color w:val="000000"/>
          <w:sz w:val="28"/>
          <w:szCs w:val="28"/>
          <w:lang w:val="pt-BR"/>
        </w:rPr>
        <w:t>6</w:t>
      </w:r>
      <w:r w:rsidR="004C3166" w:rsidRPr="007469B6">
        <w:rPr>
          <w:bCs/>
          <w:color w:val="000000"/>
          <w:sz w:val="28"/>
          <w:szCs w:val="28"/>
          <w:lang w:val="pt-BR"/>
        </w:rPr>
        <w:t xml:space="preserve">. </w:t>
      </w:r>
      <w:r w:rsidR="004C3166" w:rsidRPr="007469B6">
        <w:rPr>
          <w:color w:val="000000"/>
          <w:sz w:val="28"/>
          <w:szCs w:val="28"/>
          <w:lang w:val="pt-BR"/>
        </w:rPr>
        <w:t xml:space="preserve">Thực hiện các nhiệm vụ khác do </w:t>
      </w:r>
      <w:r w:rsidR="00DC7925" w:rsidRPr="007469B6">
        <w:rPr>
          <w:color w:val="000000"/>
          <w:sz w:val="28"/>
          <w:szCs w:val="28"/>
          <w:lang w:val="pt-BR"/>
        </w:rPr>
        <w:t>Trưởng</w:t>
      </w:r>
      <w:r w:rsidR="00D70C39" w:rsidRPr="007469B6">
        <w:rPr>
          <w:color w:val="000000"/>
          <w:sz w:val="28"/>
          <w:szCs w:val="28"/>
          <w:lang w:val="pt-BR"/>
        </w:rPr>
        <w:t xml:space="preserve"> </w:t>
      </w:r>
      <w:r w:rsidR="004566C8" w:rsidRPr="007469B6">
        <w:rPr>
          <w:color w:val="000000"/>
          <w:sz w:val="28"/>
          <w:szCs w:val="28"/>
          <w:lang w:val="pt-BR"/>
        </w:rPr>
        <w:t>Ban Chỉ đạo</w:t>
      </w:r>
      <w:r w:rsidR="004C3166" w:rsidRPr="007469B6">
        <w:rPr>
          <w:color w:val="000000"/>
          <w:sz w:val="28"/>
          <w:szCs w:val="28"/>
          <w:lang w:val="pt-BR"/>
        </w:rPr>
        <w:t xml:space="preserve"> </w:t>
      </w:r>
      <w:r w:rsidR="000F4163" w:rsidRPr="007469B6">
        <w:rPr>
          <w:color w:val="000000"/>
          <w:sz w:val="28"/>
          <w:szCs w:val="28"/>
          <w:lang w:val="pt-BR"/>
        </w:rPr>
        <w:t>phân công</w:t>
      </w:r>
      <w:r w:rsidR="004C3166" w:rsidRPr="007469B6">
        <w:rPr>
          <w:color w:val="000000"/>
          <w:sz w:val="28"/>
          <w:szCs w:val="28"/>
          <w:lang w:val="pt-BR"/>
        </w:rPr>
        <w:t>.</w:t>
      </w:r>
    </w:p>
    <w:p w14:paraId="0C6E99A8" w14:textId="2EB05F82" w:rsidR="004D636F" w:rsidRPr="007469B6" w:rsidRDefault="004D636F" w:rsidP="004D636F">
      <w:pPr>
        <w:widowControl/>
        <w:spacing w:before="240"/>
        <w:ind w:firstLine="567"/>
        <w:jc w:val="both"/>
        <w:rPr>
          <w:b/>
          <w:color w:val="000000"/>
          <w:sz w:val="28"/>
          <w:szCs w:val="28"/>
          <w:lang w:val="pt-BR"/>
        </w:rPr>
      </w:pPr>
      <w:r w:rsidRPr="007469B6">
        <w:rPr>
          <w:b/>
          <w:color w:val="000000"/>
          <w:sz w:val="28"/>
          <w:szCs w:val="28"/>
          <w:lang w:val="pt-BR"/>
        </w:rPr>
        <w:t xml:space="preserve">Điều </w:t>
      </w:r>
      <w:r w:rsidR="006D09D2">
        <w:rPr>
          <w:b/>
          <w:color w:val="000000"/>
          <w:sz w:val="28"/>
          <w:szCs w:val="28"/>
          <w:lang w:val="pt-BR"/>
        </w:rPr>
        <w:t>6</w:t>
      </w:r>
      <w:r w:rsidRPr="007469B6">
        <w:rPr>
          <w:b/>
          <w:color w:val="000000"/>
          <w:sz w:val="28"/>
          <w:szCs w:val="28"/>
          <w:lang w:val="pt-BR"/>
        </w:rPr>
        <w:t>. Cơ quan Thường trực Ban Chỉ đạo</w:t>
      </w:r>
    </w:p>
    <w:p w14:paraId="0A098086" w14:textId="276BB9D4" w:rsidR="004D636F" w:rsidRPr="007469B6" w:rsidRDefault="004D636F" w:rsidP="004D636F">
      <w:pPr>
        <w:widowControl/>
        <w:spacing w:before="240"/>
        <w:ind w:firstLine="567"/>
        <w:jc w:val="both"/>
        <w:rPr>
          <w:color w:val="000000"/>
          <w:sz w:val="28"/>
          <w:szCs w:val="28"/>
          <w:lang w:val="pt-BR"/>
        </w:rPr>
      </w:pPr>
      <w:r w:rsidRPr="007469B6">
        <w:rPr>
          <w:color w:val="000000"/>
          <w:sz w:val="28"/>
          <w:szCs w:val="28"/>
          <w:lang w:val="pt-BR"/>
        </w:rPr>
        <w:t xml:space="preserve">Bộ Công an là Cơ quan Thường trực Ban Chỉ đạo, có nhiệm vụ, quyền hạn như sau: </w:t>
      </w:r>
    </w:p>
    <w:p w14:paraId="29945AE4" w14:textId="77777777" w:rsidR="004D636F" w:rsidRPr="007469B6" w:rsidRDefault="004D636F" w:rsidP="004D636F">
      <w:pPr>
        <w:widowControl/>
        <w:spacing w:before="240"/>
        <w:ind w:firstLine="567"/>
        <w:jc w:val="both"/>
        <w:rPr>
          <w:color w:val="000000"/>
          <w:spacing w:val="-4"/>
          <w:sz w:val="28"/>
          <w:szCs w:val="28"/>
          <w:lang w:val="pt-BR"/>
        </w:rPr>
      </w:pPr>
      <w:r w:rsidRPr="007469B6">
        <w:rPr>
          <w:color w:val="000000"/>
          <w:spacing w:val="-4"/>
          <w:sz w:val="28"/>
          <w:szCs w:val="28"/>
          <w:lang w:val="pt-BR"/>
        </w:rPr>
        <w:t>1. Xây dựng, trình Trưởng Ban Chỉ đạo phê duyệt Quy chế tổ chức và hoạt động của Ban Chỉ đạo; xây dựng quyết định bổ sung, thay thế thành viên Ban Chỉ đạo theo chỉ đạo của Trưởng Ban Chỉ đạo.</w:t>
      </w:r>
    </w:p>
    <w:p w14:paraId="3B6F97DF" w14:textId="77777777" w:rsidR="004D636F" w:rsidRPr="006D09D2" w:rsidRDefault="004D636F" w:rsidP="004D636F">
      <w:pPr>
        <w:widowControl/>
        <w:spacing w:before="240"/>
        <w:ind w:firstLine="567"/>
        <w:jc w:val="both"/>
        <w:rPr>
          <w:color w:val="000000"/>
          <w:sz w:val="28"/>
          <w:szCs w:val="28"/>
          <w:lang w:val="pt-BR"/>
        </w:rPr>
      </w:pPr>
      <w:r w:rsidRPr="007469B6">
        <w:rPr>
          <w:color w:val="000000"/>
          <w:spacing w:val="-4"/>
          <w:sz w:val="28"/>
          <w:szCs w:val="28"/>
          <w:lang w:val="pt-BR"/>
        </w:rPr>
        <w:t xml:space="preserve">2. Xây dựng, trình Trưởng Ban Chỉ đạo ban hành chương trình, kế hoạch công tác, kiểm tra, giám sát hằng năm của Ban Chỉ đạo và theo dõi, đôn đốc việc </w:t>
      </w:r>
      <w:r w:rsidRPr="006D09D2">
        <w:rPr>
          <w:color w:val="000000"/>
          <w:sz w:val="28"/>
          <w:szCs w:val="28"/>
          <w:lang w:val="pt-BR"/>
        </w:rPr>
        <w:t>tổ chức thực hiện. Chủ trì, phối hợp với các Tổ giúp việc Ban Chỉ đạo tổng hợp, chuẩn bị nội dung, tài liệu phục vụ các hoạt động và cuộc họp của Ban Chỉ đạo. Báo cáo tình hình thực hiện các chương trình, kế hoạch của Ban Chỉ đạo và các kết luận, chỉ đạo của Trưởng Ban Chỉ đạo, các Phó Trưởng Ban Chỉ đạo.</w:t>
      </w:r>
    </w:p>
    <w:p w14:paraId="432224F2" w14:textId="77777777" w:rsidR="004D636F" w:rsidRPr="006D09D2" w:rsidRDefault="004D636F" w:rsidP="004D636F">
      <w:pPr>
        <w:widowControl/>
        <w:spacing w:before="240"/>
        <w:ind w:firstLine="567"/>
        <w:jc w:val="both"/>
        <w:rPr>
          <w:color w:val="000000"/>
          <w:sz w:val="28"/>
          <w:szCs w:val="28"/>
          <w:lang w:val="pt-BR"/>
        </w:rPr>
      </w:pPr>
      <w:r w:rsidRPr="006D09D2">
        <w:rPr>
          <w:color w:val="000000"/>
          <w:sz w:val="28"/>
          <w:szCs w:val="28"/>
          <w:lang w:val="pt-BR"/>
        </w:rPr>
        <w:t>3. Trực tiếp làm việc và đề nghị các bộ, ngành, địa phương phối hợp cung cấp các thông tin cần thiết phục vụ cho hoạt động của Ban Chỉ đạo.</w:t>
      </w:r>
    </w:p>
    <w:p w14:paraId="0FF03714" w14:textId="7319E413" w:rsidR="004D636F" w:rsidRDefault="004D636F" w:rsidP="004D636F">
      <w:pPr>
        <w:widowControl/>
        <w:spacing w:before="240"/>
        <w:ind w:firstLine="567"/>
        <w:jc w:val="both"/>
        <w:rPr>
          <w:color w:val="000000"/>
          <w:sz w:val="28"/>
          <w:szCs w:val="28"/>
          <w:lang w:val="pt-BR"/>
        </w:rPr>
      </w:pPr>
      <w:r w:rsidRPr="006D09D2">
        <w:rPr>
          <w:color w:val="000000"/>
          <w:sz w:val="28"/>
          <w:szCs w:val="28"/>
          <w:lang w:val="pt-BR"/>
        </w:rPr>
        <w:t>4. Báo cáo, tham mưu Ban Chỉ đạo đề nghị cấp có thẩm quyền biểu dương, khen thưởng các tập thể, cá nhân có thành tích xuất sắc trong thực hiện nhiệm vụ theo quy định của pháp luật về thi đua, khen thưởng.</w:t>
      </w:r>
    </w:p>
    <w:p w14:paraId="434FA3F7" w14:textId="52357EBC" w:rsidR="0052024B" w:rsidRDefault="0052024B" w:rsidP="004D636F">
      <w:pPr>
        <w:widowControl/>
        <w:spacing w:before="240"/>
        <w:ind w:firstLine="567"/>
        <w:jc w:val="both"/>
        <w:rPr>
          <w:color w:val="000000"/>
          <w:sz w:val="28"/>
          <w:szCs w:val="28"/>
          <w:lang w:val="pt-BR"/>
        </w:rPr>
      </w:pPr>
      <w:r>
        <w:rPr>
          <w:color w:val="000000"/>
          <w:sz w:val="28"/>
          <w:szCs w:val="28"/>
          <w:lang w:val="pt-BR"/>
        </w:rPr>
        <w:t>5. Phối hợp hướng dẫn, tư vấn, hỗ trợ các bộ, ngành, địa phương trong thực hiện các nhiệm vụ được giao.</w:t>
      </w:r>
    </w:p>
    <w:p w14:paraId="694BD281" w14:textId="1258E32D" w:rsidR="00EB1A02" w:rsidRPr="006D09D2" w:rsidRDefault="00EB1A02" w:rsidP="004D636F">
      <w:pPr>
        <w:widowControl/>
        <w:spacing w:before="240"/>
        <w:ind w:firstLine="567"/>
        <w:jc w:val="both"/>
        <w:rPr>
          <w:color w:val="000000"/>
          <w:sz w:val="28"/>
          <w:szCs w:val="28"/>
          <w:lang w:val="pt-BR"/>
        </w:rPr>
      </w:pPr>
      <w:r>
        <w:rPr>
          <w:color w:val="000000"/>
          <w:sz w:val="28"/>
          <w:szCs w:val="28"/>
          <w:lang w:val="pt-BR"/>
        </w:rPr>
        <w:t>6. S</w:t>
      </w:r>
      <w:r w:rsidRPr="00EB1A02">
        <w:rPr>
          <w:color w:val="000000"/>
          <w:sz w:val="28"/>
          <w:szCs w:val="28"/>
          <w:lang w:val="pt-BR"/>
        </w:rPr>
        <w:t>ử dụng bộ máy của mình để thực hiện nhiệm vụ của Ban Chỉ đạo quốc gia hoặc thành lập tổ giúp việc làm việc theo chế độ kiêm nhiệm (có sự tham gia của các chuyên gia, nhà khoa học về ngành, lĩnh vực) để giúp Ban Chỉ đạo thực hiện hiệu quả nhiệm vụ, bảo đảm không tăng biên chế</w:t>
      </w:r>
    </w:p>
    <w:p w14:paraId="5DF0B680" w14:textId="1AD580C9" w:rsidR="00EB1A02" w:rsidRPr="006D09D2" w:rsidRDefault="00EB1A02" w:rsidP="006D09D2">
      <w:pPr>
        <w:widowControl/>
        <w:spacing w:before="240"/>
        <w:ind w:firstLine="567"/>
        <w:jc w:val="both"/>
        <w:rPr>
          <w:color w:val="000000"/>
          <w:sz w:val="28"/>
          <w:szCs w:val="28"/>
          <w:lang w:val="pt-BR"/>
        </w:rPr>
      </w:pPr>
      <w:r>
        <w:rPr>
          <w:color w:val="000000"/>
          <w:sz w:val="28"/>
          <w:szCs w:val="28"/>
          <w:lang w:val="pt-BR"/>
        </w:rPr>
        <w:t>7</w:t>
      </w:r>
      <w:r w:rsidR="004D636F" w:rsidRPr="006D09D2">
        <w:rPr>
          <w:color w:val="000000"/>
          <w:sz w:val="28"/>
          <w:szCs w:val="28"/>
          <w:lang w:val="pt-BR"/>
        </w:rPr>
        <w:t>. Thực hiện các nhiệm vụ khác do Trưởng Ban Chỉ đạo, Phó Trưởng Ban Chỉ đạo phân công.</w:t>
      </w:r>
    </w:p>
    <w:p w14:paraId="0B439744" w14:textId="4F0CBAA6" w:rsidR="004D636F" w:rsidRPr="006D09D2" w:rsidRDefault="004D636F" w:rsidP="006D09D2">
      <w:pPr>
        <w:widowControl/>
        <w:spacing w:before="240"/>
        <w:ind w:firstLine="567"/>
        <w:jc w:val="both"/>
        <w:rPr>
          <w:b/>
          <w:color w:val="000000"/>
          <w:sz w:val="28"/>
          <w:szCs w:val="28"/>
          <w:lang w:val="pt-BR"/>
        </w:rPr>
      </w:pPr>
      <w:r w:rsidRPr="006D09D2">
        <w:rPr>
          <w:b/>
          <w:color w:val="000000"/>
          <w:sz w:val="28"/>
          <w:szCs w:val="28"/>
          <w:lang w:val="pt-BR"/>
        </w:rPr>
        <w:t xml:space="preserve">Điều </w:t>
      </w:r>
      <w:r w:rsidR="006D09D2" w:rsidRPr="006D09D2">
        <w:rPr>
          <w:b/>
          <w:color w:val="000000"/>
          <w:sz w:val="28"/>
          <w:szCs w:val="28"/>
          <w:lang w:val="pt-BR"/>
        </w:rPr>
        <w:t>7</w:t>
      </w:r>
      <w:r w:rsidRPr="006D09D2">
        <w:rPr>
          <w:b/>
          <w:color w:val="000000"/>
          <w:sz w:val="28"/>
          <w:szCs w:val="28"/>
          <w:lang w:val="pt-BR"/>
        </w:rPr>
        <w:t>. Thư ký Ban Chỉ đạo</w:t>
      </w:r>
    </w:p>
    <w:p w14:paraId="7D15706A" w14:textId="14940B65" w:rsidR="004D636F" w:rsidRDefault="004D636F" w:rsidP="004D636F">
      <w:pPr>
        <w:widowControl/>
        <w:spacing w:before="180"/>
        <w:ind w:firstLine="567"/>
        <w:jc w:val="both"/>
        <w:rPr>
          <w:color w:val="000000"/>
          <w:spacing w:val="-4"/>
          <w:sz w:val="28"/>
          <w:szCs w:val="28"/>
        </w:rPr>
      </w:pPr>
      <w:r>
        <w:rPr>
          <w:color w:val="000000"/>
          <w:spacing w:val="-4"/>
          <w:sz w:val="28"/>
          <w:szCs w:val="28"/>
        </w:rPr>
        <w:t>Giám đốc Trung tâm dữ liệu quốc gia là Thư ký Ban Chỉ đạo quốc gia về dữ liệu</w:t>
      </w:r>
      <w:r w:rsidR="007D17FE">
        <w:rPr>
          <w:color w:val="000000"/>
          <w:spacing w:val="-4"/>
          <w:sz w:val="28"/>
          <w:szCs w:val="28"/>
        </w:rPr>
        <w:t>,</w:t>
      </w:r>
      <w:r>
        <w:rPr>
          <w:color w:val="000000"/>
          <w:spacing w:val="-4"/>
          <w:sz w:val="28"/>
          <w:szCs w:val="28"/>
        </w:rPr>
        <w:t xml:space="preserve"> có chức năng, nhiệm vụ sau đây:</w:t>
      </w:r>
    </w:p>
    <w:p w14:paraId="3B0EB5F7" w14:textId="29820C0F" w:rsidR="004D636F" w:rsidRPr="004D636F" w:rsidRDefault="004D636F" w:rsidP="004D636F">
      <w:pPr>
        <w:widowControl/>
        <w:spacing w:before="180"/>
        <w:ind w:firstLine="567"/>
        <w:jc w:val="both"/>
        <w:rPr>
          <w:color w:val="000000"/>
          <w:sz w:val="28"/>
          <w:szCs w:val="28"/>
          <w:lang w:val="pt-BR"/>
        </w:rPr>
      </w:pPr>
      <w:r w:rsidRPr="004D636F">
        <w:rPr>
          <w:color w:val="000000"/>
          <w:sz w:val="28"/>
          <w:szCs w:val="28"/>
          <w:lang w:val="pt-BR"/>
        </w:rPr>
        <w:lastRenderedPageBreak/>
        <w:t>1. Giúp Trưởng Ban, các Phó Trưởng Ban Chỉ đạo tổ chức thực hiện việc điều phối thực hiện các hoạt động có liên quan trong quá trình chỉ đạo, thực hiện các nhiệm vụ của Ban Chỉ đạo</w:t>
      </w:r>
      <w:r>
        <w:rPr>
          <w:color w:val="000000"/>
          <w:sz w:val="28"/>
          <w:szCs w:val="28"/>
          <w:lang w:val="pt-BR"/>
        </w:rPr>
        <w:t>.</w:t>
      </w:r>
    </w:p>
    <w:p w14:paraId="3E67894A" w14:textId="78DD343D" w:rsidR="004D636F" w:rsidRPr="004D636F" w:rsidRDefault="004D636F" w:rsidP="004D636F">
      <w:pPr>
        <w:widowControl/>
        <w:spacing w:before="180"/>
        <w:ind w:firstLine="567"/>
        <w:jc w:val="both"/>
        <w:rPr>
          <w:color w:val="000000"/>
          <w:sz w:val="28"/>
          <w:szCs w:val="28"/>
          <w:lang w:val="pt-BR"/>
        </w:rPr>
      </w:pPr>
      <w:r w:rsidRPr="004D636F">
        <w:rPr>
          <w:color w:val="000000"/>
          <w:sz w:val="28"/>
          <w:szCs w:val="28"/>
          <w:lang w:val="pt-BR"/>
        </w:rPr>
        <w:t>2. Đề xuất xây dựng</w:t>
      </w:r>
      <w:r w:rsidR="007B566F">
        <w:rPr>
          <w:color w:val="000000"/>
          <w:sz w:val="28"/>
          <w:szCs w:val="28"/>
          <w:lang w:val="pt-BR"/>
        </w:rPr>
        <w:t xml:space="preserve">, </w:t>
      </w:r>
      <w:r w:rsidRPr="004D636F">
        <w:rPr>
          <w:color w:val="000000"/>
          <w:sz w:val="28"/>
          <w:szCs w:val="28"/>
          <w:lang w:val="pt-BR"/>
        </w:rPr>
        <w:t>tổ chức thực hiện</w:t>
      </w:r>
      <w:r w:rsidR="007B566F">
        <w:rPr>
          <w:color w:val="000000"/>
          <w:sz w:val="28"/>
          <w:szCs w:val="28"/>
          <w:lang w:val="pt-BR"/>
        </w:rPr>
        <w:t>, sơ kết, tổng kết</w:t>
      </w:r>
      <w:r w:rsidRPr="004D636F">
        <w:rPr>
          <w:color w:val="000000"/>
          <w:sz w:val="28"/>
          <w:szCs w:val="28"/>
          <w:lang w:val="pt-BR"/>
        </w:rPr>
        <w:t xml:space="preserve"> chương trình, kế hoạch hoạt động hàng năm và tổng hợp báo cáo trình Ban Chỉ đạo.</w:t>
      </w:r>
    </w:p>
    <w:p w14:paraId="250ABD71" w14:textId="77777777" w:rsidR="004D636F" w:rsidRDefault="004D636F" w:rsidP="004D636F">
      <w:pPr>
        <w:widowControl/>
        <w:spacing w:before="180"/>
        <w:ind w:firstLine="567"/>
        <w:jc w:val="both"/>
        <w:rPr>
          <w:color w:val="000000"/>
          <w:sz w:val="28"/>
          <w:szCs w:val="28"/>
          <w:lang w:val="pt-BR"/>
        </w:rPr>
      </w:pPr>
      <w:r w:rsidRPr="004D636F">
        <w:rPr>
          <w:color w:val="000000"/>
          <w:sz w:val="28"/>
          <w:szCs w:val="28"/>
          <w:lang w:val="pt-BR"/>
        </w:rPr>
        <w:t>3. Trực tiếp chỉ đạo Văn phòng Ban Chỉ đạo Quốc gia và kiêm nhiệm vị trí Chánh Văn phòng Ban Chỉ đạo.</w:t>
      </w:r>
    </w:p>
    <w:p w14:paraId="7762F85F" w14:textId="3E553C44" w:rsidR="00CD6B55" w:rsidRPr="00C05D4D" w:rsidRDefault="007B566F" w:rsidP="00CD6B55">
      <w:pPr>
        <w:widowControl/>
        <w:tabs>
          <w:tab w:val="num" w:pos="720"/>
        </w:tabs>
        <w:spacing w:before="80"/>
        <w:ind w:firstLine="567"/>
        <w:jc w:val="both"/>
        <w:rPr>
          <w:color w:val="000000"/>
          <w:spacing w:val="2"/>
          <w:sz w:val="28"/>
          <w:szCs w:val="28"/>
        </w:rPr>
      </w:pPr>
      <w:r>
        <w:rPr>
          <w:color w:val="000000"/>
          <w:spacing w:val="2"/>
          <w:sz w:val="28"/>
          <w:szCs w:val="28"/>
        </w:rPr>
        <w:t>4.</w:t>
      </w:r>
      <w:r w:rsidR="00CD6B55" w:rsidRPr="00B86DB8">
        <w:rPr>
          <w:color w:val="000000"/>
          <w:spacing w:val="2"/>
          <w:sz w:val="28"/>
          <w:szCs w:val="28"/>
        </w:rPr>
        <w:t xml:space="preserve"> </w:t>
      </w:r>
      <w:r w:rsidR="00CD6B55" w:rsidRPr="00C05D4D">
        <w:rPr>
          <w:color w:val="000000"/>
          <w:spacing w:val="2"/>
          <w:sz w:val="28"/>
          <w:szCs w:val="28"/>
        </w:rPr>
        <w:t>Theo dõi, tổng hợp tình hình, tiến độ, chất lượng công việc; chủ động báo cáo Phó Trưởng Ban Thường trực và Trưởng Ban Chỉ đạo để kịp thời chỉ đạo, tháo gỡ vướng mắc trong quá trình triển khai.</w:t>
      </w:r>
    </w:p>
    <w:p w14:paraId="28125E8F" w14:textId="49F967F3" w:rsidR="004D636F" w:rsidRPr="004D636F" w:rsidRDefault="004D636F" w:rsidP="004D636F">
      <w:pPr>
        <w:spacing w:before="200"/>
        <w:ind w:firstLine="567"/>
        <w:jc w:val="both"/>
        <w:rPr>
          <w:b/>
          <w:sz w:val="28"/>
          <w:szCs w:val="28"/>
          <w:lang w:val="vi-VN"/>
        </w:rPr>
      </w:pPr>
      <w:r w:rsidRPr="004D636F">
        <w:rPr>
          <w:b/>
          <w:sz w:val="28"/>
          <w:szCs w:val="28"/>
          <w:lang w:val="vi-VN"/>
        </w:rPr>
        <w:t xml:space="preserve">Điều </w:t>
      </w:r>
      <w:r w:rsidR="00A21E78">
        <w:rPr>
          <w:b/>
          <w:sz w:val="28"/>
          <w:szCs w:val="28"/>
        </w:rPr>
        <w:t>8</w:t>
      </w:r>
      <w:r w:rsidRPr="004D636F">
        <w:rPr>
          <w:b/>
          <w:sz w:val="28"/>
          <w:szCs w:val="28"/>
          <w:lang w:val="vi-VN"/>
        </w:rPr>
        <w:t>. Văn phòng Ban Chỉ đạo</w:t>
      </w:r>
    </w:p>
    <w:p w14:paraId="4C88E396" w14:textId="67DBB9C5" w:rsidR="00DD0D45" w:rsidRPr="00386E3C" w:rsidRDefault="00BD782E" w:rsidP="004D636F">
      <w:pPr>
        <w:spacing w:before="200"/>
        <w:ind w:firstLine="567"/>
        <w:jc w:val="both"/>
        <w:rPr>
          <w:color w:val="000000"/>
          <w:spacing w:val="-4"/>
          <w:sz w:val="28"/>
          <w:szCs w:val="28"/>
        </w:rPr>
      </w:pPr>
      <w:r w:rsidRPr="00BD782E">
        <w:rPr>
          <w:color w:val="000000"/>
          <w:spacing w:val="-4"/>
          <w:sz w:val="28"/>
          <w:szCs w:val="28"/>
        </w:rPr>
        <w:t xml:space="preserve">Thư ký Ban Chỉ đạo quốc gia </w:t>
      </w:r>
      <w:r>
        <w:rPr>
          <w:color w:val="000000"/>
          <w:spacing w:val="-4"/>
          <w:sz w:val="28"/>
          <w:szCs w:val="28"/>
        </w:rPr>
        <w:t>là Chánh Văn phòng Ban Chỉ đạo.</w:t>
      </w:r>
      <w:r w:rsidR="00787F94">
        <w:rPr>
          <w:color w:val="000000"/>
          <w:spacing w:val="-4"/>
          <w:sz w:val="28"/>
          <w:szCs w:val="28"/>
        </w:rPr>
        <w:t xml:space="preserve"> </w:t>
      </w:r>
      <w:r w:rsidR="0036722D">
        <w:rPr>
          <w:sz w:val="28"/>
          <w:szCs w:val="28"/>
        </w:rPr>
        <w:t xml:space="preserve">Thành viên </w:t>
      </w:r>
      <w:r w:rsidR="004D636F">
        <w:rPr>
          <w:sz w:val="28"/>
          <w:szCs w:val="28"/>
        </w:rPr>
        <w:t xml:space="preserve">Văn phòng </w:t>
      </w:r>
      <w:r w:rsidR="004D636F" w:rsidRPr="00BF3AF7">
        <w:rPr>
          <w:sz w:val="28"/>
          <w:szCs w:val="28"/>
          <w:lang w:val="vi-VN"/>
        </w:rPr>
        <w:t>Ban Chỉ đạo</w:t>
      </w:r>
      <w:r w:rsidR="004D636F" w:rsidRPr="00704888">
        <w:rPr>
          <w:sz w:val="28"/>
          <w:szCs w:val="28"/>
          <w:lang w:val="vi-VN"/>
        </w:rPr>
        <w:t xml:space="preserve"> </w:t>
      </w:r>
      <w:r w:rsidR="0036722D">
        <w:rPr>
          <w:sz w:val="28"/>
          <w:szCs w:val="28"/>
        </w:rPr>
        <w:t>gồm các đại diện</w:t>
      </w:r>
      <w:r w:rsidR="00787F94">
        <w:rPr>
          <w:sz w:val="28"/>
          <w:szCs w:val="28"/>
        </w:rPr>
        <w:t xml:space="preserve"> lãnh đạo cấp Cục, Vụ</w:t>
      </w:r>
      <w:r w:rsidR="0036722D">
        <w:rPr>
          <w:sz w:val="28"/>
          <w:szCs w:val="28"/>
        </w:rPr>
        <w:t xml:space="preserve"> được các bộ, ngành cử tham gia giúp việc cho Ban Chỉ đạo, hoạt động kiêm nhiệm</w:t>
      </w:r>
      <w:r w:rsidR="00787F94">
        <w:rPr>
          <w:sz w:val="28"/>
          <w:szCs w:val="28"/>
        </w:rPr>
        <w:t>.</w:t>
      </w:r>
      <w:r w:rsidR="002C35A3">
        <w:rPr>
          <w:color w:val="000000"/>
          <w:spacing w:val="-4"/>
          <w:sz w:val="28"/>
          <w:szCs w:val="28"/>
        </w:rPr>
        <w:t xml:space="preserve"> Bộ phận thường trực Văn phòng Ban Chỉ đạo bao gồm </w:t>
      </w:r>
      <w:r w:rsidR="002C35A3">
        <w:rPr>
          <w:sz w:val="28"/>
          <w:szCs w:val="28"/>
        </w:rPr>
        <w:t xml:space="preserve">đại diện Trung tâm Dữ liệu quốc gia và đại diện thường trực </w:t>
      </w:r>
      <w:r w:rsidR="0052076C">
        <w:rPr>
          <w:sz w:val="28"/>
          <w:szCs w:val="28"/>
        </w:rPr>
        <w:t>được</w:t>
      </w:r>
      <w:r w:rsidR="002C35A3">
        <w:rPr>
          <w:sz w:val="28"/>
          <w:szCs w:val="28"/>
        </w:rPr>
        <w:t xml:space="preserve"> các bộ, ngành liên quan</w:t>
      </w:r>
      <w:r w:rsidR="0052076C">
        <w:rPr>
          <w:sz w:val="28"/>
          <w:szCs w:val="28"/>
        </w:rPr>
        <w:t xml:space="preserve"> cử tham gia</w:t>
      </w:r>
      <w:r w:rsidR="002C35A3">
        <w:rPr>
          <w:sz w:val="28"/>
          <w:szCs w:val="28"/>
        </w:rPr>
        <w:t>.</w:t>
      </w:r>
    </w:p>
    <w:p w14:paraId="63C26ADD" w14:textId="472D582D" w:rsidR="004D636F" w:rsidRPr="00704888" w:rsidRDefault="00DD0D45" w:rsidP="004D636F">
      <w:pPr>
        <w:spacing w:before="200"/>
        <w:ind w:firstLine="567"/>
        <w:jc w:val="both"/>
        <w:rPr>
          <w:sz w:val="28"/>
          <w:szCs w:val="28"/>
          <w:lang w:val="vi-VN"/>
        </w:rPr>
      </w:pPr>
      <w:r>
        <w:rPr>
          <w:sz w:val="28"/>
          <w:szCs w:val="28"/>
        </w:rPr>
        <w:t>Văn phòng Ban Chỉ đạo</w:t>
      </w:r>
      <w:r w:rsidR="00704E8C">
        <w:rPr>
          <w:sz w:val="28"/>
          <w:szCs w:val="28"/>
        </w:rPr>
        <w:t xml:space="preserve"> </w:t>
      </w:r>
      <w:r w:rsidR="00A050C2">
        <w:rPr>
          <w:sz w:val="28"/>
          <w:szCs w:val="28"/>
        </w:rPr>
        <w:t xml:space="preserve">có chức năng, nhiệm vụ </w:t>
      </w:r>
      <w:r w:rsidR="004D636F" w:rsidRPr="00704888">
        <w:rPr>
          <w:sz w:val="28"/>
          <w:szCs w:val="28"/>
          <w:lang w:val="vi-VN"/>
        </w:rPr>
        <w:t>cụ thể</w:t>
      </w:r>
      <w:r w:rsidR="00A050C2">
        <w:rPr>
          <w:sz w:val="28"/>
          <w:szCs w:val="28"/>
        </w:rPr>
        <w:t xml:space="preserve"> sau đây</w:t>
      </w:r>
      <w:r w:rsidR="004D636F" w:rsidRPr="00704888">
        <w:rPr>
          <w:sz w:val="28"/>
          <w:szCs w:val="28"/>
          <w:lang w:val="vi-VN"/>
        </w:rPr>
        <w:t>:</w:t>
      </w:r>
    </w:p>
    <w:p w14:paraId="348A9519" w14:textId="53871CB6" w:rsidR="004D636F" w:rsidRPr="00704888" w:rsidRDefault="004D636F" w:rsidP="004D636F">
      <w:pPr>
        <w:spacing w:before="200"/>
        <w:ind w:firstLine="567"/>
        <w:jc w:val="both"/>
        <w:rPr>
          <w:sz w:val="28"/>
          <w:szCs w:val="28"/>
          <w:lang w:val="en-GB"/>
        </w:rPr>
      </w:pPr>
      <w:r w:rsidRPr="00704888">
        <w:rPr>
          <w:sz w:val="28"/>
          <w:szCs w:val="28"/>
          <w:lang w:val="vi-VN"/>
        </w:rPr>
        <w:t>1. Giúp Ban Chỉ đạo, Trưởng ban</w:t>
      </w:r>
      <w:r w:rsidR="006E6AB9">
        <w:rPr>
          <w:sz w:val="28"/>
          <w:szCs w:val="28"/>
        </w:rPr>
        <w:t>, Cơ quan thường trực Ban Chỉ đạo</w:t>
      </w:r>
      <w:r w:rsidRPr="00704888">
        <w:rPr>
          <w:sz w:val="28"/>
          <w:szCs w:val="28"/>
          <w:lang w:val="vi-VN"/>
        </w:rPr>
        <w:t xml:space="preserve"> tổ chức triển khai thực hiện </w:t>
      </w:r>
      <w:r w:rsidRPr="00BF3AF7">
        <w:rPr>
          <w:sz w:val="28"/>
          <w:szCs w:val="28"/>
          <w:lang w:val="vi-VN"/>
        </w:rPr>
        <w:t>nhiệm vụ</w:t>
      </w:r>
      <w:r w:rsidRPr="00704888">
        <w:rPr>
          <w:sz w:val="28"/>
          <w:szCs w:val="28"/>
          <w:lang w:val="vi-VN"/>
        </w:rPr>
        <w:t>, quyền hạn của Ban Chỉ đạo</w:t>
      </w:r>
      <w:r>
        <w:rPr>
          <w:sz w:val="28"/>
          <w:szCs w:val="28"/>
          <w:lang w:val="en-GB"/>
        </w:rPr>
        <w:t xml:space="preserve">; </w:t>
      </w:r>
      <w:bookmarkStart w:id="1" w:name="_Hlk171074187"/>
      <w:r>
        <w:rPr>
          <w:sz w:val="28"/>
          <w:szCs w:val="28"/>
          <w:lang w:val="en-GB"/>
        </w:rPr>
        <w:t>t</w:t>
      </w:r>
      <w:r w:rsidRPr="001E2FA8">
        <w:rPr>
          <w:sz w:val="28"/>
          <w:szCs w:val="28"/>
          <w:lang w:val="vi-VN"/>
        </w:rPr>
        <w:t xml:space="preserve">ổng hợp nội dung nhiệm vụ, kết quả, đề xuất của các Thành viên để đưa ra báo cáo Trưởng ban tại các cuộc họp. </w:t>
      </w:r>
    </w:p>
    <w:bookmarkEnd w:id="1"/>
    <w:p w14:paraId="4386C0BD" w14:textId="5BB01A32" w:rsidR="004D636F" w:rsidRPr="00704888" w:rsidRDefault="004D636F" w:rsidP="004D636F">
      <w:pPr>
        <w:spacing w:before="200"/>
        <w:ind w:firstLine="567"/>
        <w:jc w:val="both"/>
        <w:rPr>
          <w:sz w:val="28"/>
          <w:szCs w:val="28"/>
          <w:lang w:val="vi-VN"/>
        </w:rPr>
      </w:pPr>
      <w:r w:rsidRPr="00704888">
        <w:rPr>
          <w:sz w:val="28"/>
          <w:szCs w:val="28"/>
          <w:lang w:val="vi-VN"/>
        </w:rPr>
        <w:t>2</w:t>
      </w:r>
      <w:r w:rsidRPr="00BF3AF7">
        <w:rPr>
          <w:sz w:val="28"/>
          <w:szCs w:val="28"/>
          <w:lang w:val="vi-VN"/>
        </w:rPr>
        <w:t xml:space="preserve">. </w:t>
      </w:r>
      <w:r w:rsidRPr="00704888">
        <w:rPr>
          <w:sz w:val="28"/>
          <w:szCs w:val="28"/>
          <w:lang w:val="vi-VN"/>
        </w:rPr>
        <w:t>Chủ trì hoặc phối hợp với các cơ quan có liên quan đề xuất với Ban Chỉ đạo, Trưởng ban</w:t>
      </w:r>
      <w:r w:rsidR="0060523B">
        <w:rPr>
          <w:sz w:val="28"/>
          <w:szCs w:val="28"/>
        </w:rPr>
        <w:t>,</w:t>
      </w:r>
      <w:r w:rsidR="0060523B" w:rsidRPr="0060523B">
        <w:rPr>
          <w:sz w:val="28"/>
          <w:szCs w:val="28"/>
        </w:rPr>
        <w:t xml:space="preserve"> </w:t>
      </w:r>
      <w:r w:rsidR="0060523B">
        <w:rPr>
          <w:sz w:val="28"/>
          <w:szCs w:val="28"/>
        </w:rPr>
        <w:t>Cơ quan thường trực Ban Chỉ đạo</w:t>
      </w:r>
      <w:r w:rsidRPr="00704888">
        <w:rPr>
          <w:sz w:val="28"/>
          <w:szCs w:val="28"/>
          <w:lang w:val="vi-VN"/>
        </w:rPr>
        <w:t xml:space="preserve"> các chủ trương, định hướng, kiến nghị bổ sung, sửa đổi hoặc xây dựng mới cơ chế, chính sách, những giải pháp để thúc đẩy triển khai các nội dung triển khai </w:t>
      </w:r>
      <w:r>
        <w:rPr>
          <w:sz w:val="28"/>
          <w:szCs w:val="28"/>
          <w:lang w:val="vi-VN"/>
        </w:rPr>
        <w:t>phát triển dữ liệu</w:t>
      </w:r>
      <w:r w:rsidRPr="00704888">
        <w:rPr>
          <w:sz w:val="28"/>
          <w:szCs w:val="28"/>
          <w:lang w:val="vi-VN"/>
        </w:rPr>
        <w:t xml:space="preserve"> nằm ngoài phạm vi các nhiệm vụ, hoạt động đã đề ra.</w:t>
      </w:r>
    </w:p>
    <w:p w14:paraId="239CF8A4" w14:textId="4F74519F" w:rsidR="004D636F" w:rsidRPr="00704888" w:rsidRDefault="004D636F" w:rsidP="004D636F">
      <w:pPr>
        <w:spacing w:before="200"/>
        <w:ind w:firstLine="567"/>
        <w:jc w:val="both"/>
        <w:rPr>
          <w:sz w:val="28"/>
          <w:szCs w:val="28"/>
          <w:lang w:val="en-GB"/>
        </w:rPr>
      </w:pPr>
      <w:r w:rsidRPr="00704888">
        <w:rPr>
          <w:sz w:val="28"/>
          <w:szCs w:val="28"/>
          <w:lang w:val="vi-VN"/>
        </w:rPr>
        <w:t>3. Trong trường hợp cần thiết, đề xuất Ban Chỉ đạo, Trưởng ban</w:t>
      </w:r>
      <w:r w:rsidR="00330608">
        <w:rPr>
          <w:sz w:val="28"/>
          <w:szCs w:val="28"/>
        </w:rPr>
        <w:t>,</w:t>
      </w:r>
      <w:r w:rsidR="00330608" w:rsidRPr="00330608">
        <w:rPr>
          <w:sz w:val="28"/>
          <w:szCs w:val="28"/>
        </w:rPr>
        <w:t xml:space="preserve"> </w:t>
      </w:r>
      <w:r w:rsidR="00330608">
        <w:rPr>
          <w:sz w:val="28"/>
          <w:szCs w:val="28"/>
        </w:rPr>
        <w:t>Cơ quan thường trực Ban Chỉ đạo</w:t>
      </w:r>
      <w:r w:rsidRPr="00704888">
        <w:rPr>
          <w:sz w:val="28"/>
          <w:szCs w:val="28"/>
          <w:lang w:val="vi-VN"/>
        </w:rPr>
        <w:t xml:space="preserve"> về các giải pháp cụ thể để tháo gỡ các khó khăn, vướng mắc trong quá trình triển khai </w:t>
      </w:r>
      <w:r>
        <w:rPr>
          <w:sz w:val="28"/>
          <w:szCs w:val="28"/>
          <w:lang w:val="vi-VN"/>
        </w:rPr>
        <w:t>phát triển dữ liệu</w:t>
      </w:r>
      <w:r w:rsidRPr="00704888">
        <w:rPr>
          <w:sz w:val="28"/>
          <w:szCs w:val="28"/>
          <w:lang w:val="vi-VN"/>
        </w:rPr>
        <w:t xml:space="preserve">. </w:t>
      </w:r>
    </w:p>
    <w:p w14:paraId="57FB6738" w14:textId="77777777" w:rsidR="004D636F" w:rsidRDefault="004D636F" w:rsidP="004D636F">
      <w:pPr>
        <w:spacing w:before="200"/>
        <w:ind w:firstLine="567"/>
        <w:jc w:val="both"/>
        <w:rPr>
          <w:sz w:val="28"/>
          <w:szCs w:val="28"/>
          <w:lang w:val="en-GB"/>
        </w:rPr>
      </w:pPr>
      <w:r>
        <w:rPr>
          <w:sz w:val="28"/>
          <w:szCs w:val="28"/>
          <w:lang w:val="en-GB"/>
        </w:rPr>
        <w:t>4</w:t>
      </w:r>
      <w:r w:rsidRPr="00704888">
        <w:rPr>
          <w:sz w:val="28"/>
          <w:szCs w:val="28"/>
          <w:lang w:val="vi-VN"/>
        </w:rPr>
        <w:t xml:space="preserve">. Trong quá trình thực hiện nhiệm vụ, </w:t>
      </w:r>
      <w:r>
        <w:rPr>
          <w:sz w:val="28"/>
          <w:szCs w:val="28"/>
        </w:rPr>
        <w:t xml:space="preserve">Văn phòng </w:t>
      </w:r>
      <w:r w:rsidRPr="00BF3AF7">
        <w:rPr>
          <w:sz w:val="28"/>
          <w:szCs w:val="28"/>
          <w:lang w:val="vi-VN"/>
        </w:rPr>
        <w:t>Ban Chỉ đạo</w:t>
      </w:r>
      <w:r w:rsidRPr="00704888">
        <w:rPr>
          <w:sz w:val="28"/>
          <w:szCs w:val="28"/>
          <w:lang w:val="vi-VN"/>
        </w:rPr>
        <w:t xml:space="preserve"> được làm việc với các bộ, ngành, địa phương, các tổ chức quốc tế, đối tác phát triển tham gia triển khai </w:t>
      </w:r>
      <w:r>
        <w:rPr>
          <w:sz w:val="28"/>
          <w:szCs w:val="28"/>
          <w:lang w:val="vi-VN"/>
        </w:rPr>
        <w:t>phát triển dữ liệu</w:t>
      </w:r>
      <w:r w:rsidRPr="00704888">
        <w:rPr>
          <w:sz w:val="28"/>
          <w:szCs w:val="28"/>
          <w:lang w:val="vi-VN"/>
        </w:rPr>
        <w:t xml:space="preserve"> và các hoạt động liên quan khác. </w:t>
      </w:r>
    </w:p>
    <w:p w14:paraId="24CC9AF3" w14:textId="58CCDF26" w:rsidR="004D636F" w:rsidRDefault="009C5BCD" w:rsidP="004D636F">
      <w:pPr>
        <w:spacing w:before="200"/>
        <w:ind w:firstLine="567"/>
        <w:jc w:val="both"/>
        <w:rPr>
          <w:spacing w:val="-6"/>
          <w:sz w:val="28"/>
          <w:szCs w:val="28"/>
        </w:rPr>
      </w:pPr>
      <w:r>
        <w:rPr>
          <w:spacing w:val="-6"/>
          <w:sz w:val="28"/>
          <w:szCs w:val="28"/>
        </w:rPr>
        <w:t>5</w:t>
      </w:r>
      <w:r w:rsidR="004D636F">
        <w:rPr>
          <w:spacing w:val="-6"/>
          <w:sz w:val="28"/>
          <w:szCs w:val="28"/>
        </w:rPr>
        <w:t>. Là đầu mối phối hợp với các bộ, ngành, địa phương, Ban Chỉ đạo của các bộ, ngành, địa phương để triển khai chức năng, nhiệm vụ được giao.</w:t>
      </w:r>
    </w:p>
    <w:p w14:paraId="0DD8CF25" w14:textId="46999CBB" w:rsidR="00570B5A" w:rsidRPr="007469B6" w:rsidRDefault="009C5BCD" w:rsidP="00570B5A">
      <w:pPr>
        <w:widowControl/>
        <w:spacing w:before="240"/>
        <w:ind w:firstLine="567"/>
        <w:jc w:val="both"/>
        <w:rPr>
          <w:color w:val="000000"/>
          <w:sz w:val="28"/>
          <w:szCs w:val="28"/>
          <w:lang w:val="pt-BR"/>
        </w:rPr>
      </w:pPr>
      <w:r>
        <w:rPr>
          <w:bCs/>
          <w:color w:val="000000"/>
          <w:sz w:val="28"/>
          <w:szCs w:val="28"/>
          <w:lang w:val="de-DE"/>
        </w:rPr>
        <w:t>6</w:t>
      </w:r>
      <w:r w:rsidR="00570B5A" w:rsidRPr="007469B6">
        <w:rPr>
          <w:bCs/>
          <w:color w:val="000000"/>
          <w:sz w:val="28"/>
          <w:szCs w:val="28"/>
          <w:lang w:val="de-DE"/>
        </w:rPr>
        <w:t xml:space="preserve">. </w:t>
      </w:r>
      <w:r w:rsidR="00570B5A">
        <w:rPr>
          <w:bCs/>
          <w:color w:val="000000"/>
          <w:sz w:val="28"/>
          <w:szCs w:val="28"/>
          <w:lang w:val="de-DE"/>
        </w:rPr>
        <w:t>Văn phòng Ban Chỉ đạo</w:t>
      </w:r>
      <w:r w:rsidR="00570B5A" w:rsidRPr="007469B6">
        <w:rPr>
          <w:bCs/>
          <w:color w:val="000000"/>
          <w:sz w:val="28"/>
          <w:szCs w:val="28"/>
          <w:lang w:val="de-DE"/>
        </w:rPr>
        <w:t xml:space="preserve"> được huy động các chuyên gia tư vấn trong và ngoài nước để thực hiện nhiệm vụ trong trường hợp cần thiết</w:t>
      </w:r>
      <w:r w:rsidR="00035659">
        <w:rPr>
          <w:bCs/>
          <w:color w:val="000000"/>
          <w:sz w:val="28"/>
          <w:szCs w:val="28"/>
          <w:lang w:val="de-DE"/>
        </w:rPr>
        <w:t>, c</w:t>
      </w:r>
      <w:r w:rsidR="00570B5A" w:rsidRPr="007469B6">
        <w:rPr>
          <w:bCs/>
          <w:color w:val="000000"/>
          <w:sz w:val="28"/>
          <w:szCs w:val="28"/>
          <w:lang w:val="de-DE"/>
        </w:rPr>
        <w:t>hịu trách nhiệm về bảo vệ bí mật nhà nước khi các chuyên gia làm việc.</w:t>
      </w:r>
    </w:p>
    <w:p w14:paraId="58612CF9" w14:textId="0E1E894E" w:rsidR="004D636F" w:rsidRPr="00CD6B55" w:rsidRDefault="009C5BCD" w:rsidP="004D636F">
      <w:pPr>
        <w:spacing w:before="200"/>
        <w:ind w:firstLine="567"/>
        <w:jc w:val="both"/>
        <w:rPr>
          <w:sz w:val="28"/>
          <w:szCs w:val="28"/>
        </w:rPr>
      </w:pPr>
      <w:r>
        <w:rPr>
          <w:sz w:val="28"/>
          <w:szCs w:val="28"/>
        </w:rPr>
        <w:lastRenderedPageBreak/>
        <w:t>7</w:t>
      </w:r>
      <w:r w:rsidR="004D636F" w:rsidRPr="00704888">
        <w:rPr>
          <w:sz w:val="28"/>
          <w:szCs w:val="28"/>
          <w:lang w:val="vi-VN"/>
        </w:rPr>
        <w:t>. Thực hiện các nhiệm vụ khác do Ban Chỉ đạo, Trưởng ban giao.</w:t>
      </w:r>
    </w:p>
    <w:p w14:paraId="05024732" w14:textId="7F7FF24B" w:rsidR="00661F89" w:rsidRPr="007469B6" w:rsidRDefault="00661F89" w:rsidP="00BA2774">
      <w:pPr>
        <w:widowControl/>
        <w:spacing w:before="180"/>
        <w:ind w:firstLine="567"/>
        <w:jc w:val="both"/>
        <w:rPr>
          <w:b/>
          <w:bCs/>
          <w:color w:val="000000"/>
          <w:sz w:val="28"/>
          <w:szCs w:val="28"/>
          <w:lang w:val="pt-BR"/>
        </w:rPr>
      </w:pPr>
      <w:r w:rsidRPr="007469B6">
        <w:rPr>
          <w:b/>
          <w:bCs/>
          <w:color w:val="000000"/>
          <w:sz w:val="28"/>
          <w:szCs w:val="28"/>
          <w:lang w:val="pt-BR"/>
        </w:rPr>
        <w:t xml:space="preserve">Điều </w:t>
      </w:r>
      <w:r w:rsidR="00D966AC">
        <w:rPr>
          <w:b/>
          <w:bCs/>
          <w:color w:val="000000"/>
          <w:sz w:val="28"/>
          <w:szCs w:val="28"/>
          <w:lang w:val="pt-BR"/>
        </w:rPr>
        <w:t>9</w:t>
      </w:r>
      <w:r w:rsidRPr="007469B6">
        <w:rPr>
          <w:b/>
          <w:bCs/>
          <w:color w:val="000000"/>
          <w:sz w:val="28"/>
          <w:szCs w:val="28"/>
          <w:lang w:val="pt-BR"/>
        </w:rPr>
        <w:t>. Tổ Giúp việc Ban Chỉ đạo</w:t>
      </w:r>
    </w:p>
    <w:p w14:paraId="72574EC1" w14:textId="4717C444" w:rsidR="0036722D" w:rsidRDefault="00464658" w:rsidP="0036722D">
      <w:pPr>
        <w:spacing w:before="200"/>
        <w:ind w:firstLine="567"/>
        <w:jc w:val="both"/>
        <w:rPr>
          <w:sz w:val="28"/>
          <w:szCs w:val="28"/>
        </w:rPr>
      </w:pPr>
      <w:r>
        <w:rPr>
          <w:sz w:val="28"/>
          <w:szCs w:val="28"/>
        </w:rPr>
        <w:t xml:space="preserve">Thành viên </w:t>
      </w:r>
      <w:r w:rsidR="0036722D">
        <w:rPr>
          <w:sz w:val="28"/>
          <w:szCs w:val="28"/>
        </w:rPr>
        <w:t xml:space="preserve">Tổ Giúp việc </w:t>
      </w:r>
      <w:r w:rsidR="0036722D" w:rsidRPr="00BF3AF7">
        <w:rPr>
          <w:sz w:val="28"/>
          <w:szCs w:val="28"/>
          <w:lang w:val="vi-VN"/>
        </w:rPr>
        <w:t>Ban Chỉ đạo</w:t>
      </w:r>
      <w:r w:rsidR="0036722D" w:rsidRPr="00704888">
        <w:rPr>
          <w:sz w:val="28"/>
          <w:szCs w:val="28"/>
          <w:lang w:val="vi-VN"/>
        </w:rPr>
        <w:t xml:space="preserve"> </w:t>
      </w:r>
      <w:r w:rsidR="0036722D">
        <w:rPr>
          <w:sz w:val="28"/>
          <w:szCs w:val="28"/>
        </w:rPr>
        <w:t>là nhân sự</w:t>
      </w:r>
      <w:r w:rsidR="00235A8F">
        <w:rPr>
          <w:sz w:val="28"/>
          <w:szCs w:val="28"/>
        </w:rPr>
        <w:t xml:space="preserve"> của Văn phòng Ban Chỉ đạo, được giao nhiệm vụ</w:t>
      </w:r>
      <w:r w:rsidR="0036722D">
        <w:rPr>
          <w:sz w:val="28"/>
          <w:szCs w:val="28"/>
        </w:rPr>
        <w:t xml:space="preserve"> thường trực </w:t>
      </w:r>
      <w:r w:rsidR="004943DB">
        <w:rPr>
          <w:sz w:val="28"/>
          <w:szCs w:val="28"/>
        </w:rPr>
        <w:t xml:space="preserve">triển khai các công tác </w:t>
      </w:r>
      <w:r w:rsidR="0036722D">
        <w:rPr>
          <w:sz w:val="28"/>
          <w:szCs w:val="28"/>
        </w:rPr>
        <w:t>của Văn phòng Ban Chỉ đạo, có trách nhiệm:</w:t>
      </w:r>
    </w:p>
    <w:p w14:paraId="1A752E63" w14:textId="77777777" w:rsidR="0036722D" w:rsidRPr="009D5818" w:rsidRDefault="0036722D" w:rsidP="0036722D">
      <w:pPr>
        <w:spacing w:before="200"/>
        <w:ind w:firstLine="567"/>
        <w:jc w:val="both"/>
        <w:rPr>
          <w:sz w:val="28"/>
          <w:szCs w:val="28"/>
        </w:rPr>
      </w:pPr>
      <w:r w:rsidRPr="00294A7C">
        <w:rPr>
          <w:sz w:val="28"/>
          <w:szCs w:val="28"/>
        </w:rPr>
        <w:t xml:space="preserve">1. </w:t>
      </w:r>
      <w:r w:rsidRPr="009D5818">
        <w:rPr>
          <w:sz w:val="28"/>
          <w:szCs w:val="28"/>
        </w:rPr>
        <w:t>Nghiên cứu, đề xuất các cơ chế, chính sách, giải pháp nhằm nâng cao hiệu quả quản lý, điều hành và thực hiện nhiệm vụ của Ban Chỉ đạo.</w:t>
      </w:r>
    </w:p>
    <w:p w14:paraId="1C815193" w14:textId="77777777" w:rsidR="0036722D" w:rsidRPr="009D5818" w:rsidRDefault="0036722D" w:rsidP="0036722D">
      <w:pPr>
        <w:spacing w:before="200"/>
        <w:ind w:firstLine="567"/>
        <w:jc w:val="both"/>
        <w:rPr>
          <w:sz w:val="28"/>
          <w:szCs w:val="28"/>
        </w:rPr>
      </w:pPr>
      <w:r w:rsidRPr="00294A7C">
        <w:rPr>
          <w:sz w:val="28"/>
          <w:szCs w:val="28"/>
        </w:rPr>
        <w:t xml:space="preserve">2. </w:t>
      </w:r>
      <w:r w:rsidRPr="009D5818">
        <w:rPr>
          <w:sz w:val="28"/>
          <w:szCs w:val="28"/>
        </w:rPr>
        <w:t>Soạn thảo báo cáo, tài liệu, nội dung phục vụ các cuộc họp của Ban Chỉ đạo</w:t>
      </w:r>
      <w:r>
        <w:rPr>
          <w:sz w:val="28"/>
          <w:szCs w:val="28"/>
        </w:rPr>
        <w:t>, Văn phòng Ban Chỉ đạo</w:t>
      </w:r>
      <w:r w:rsidRPr="009D5818">
        <w:rPr>
          <w:sz w:val="28"/>
          <w:szCs w:val="28"/>
        </w:rPr>
        <w:t>.</w:t>
      </w:r>
    </w:p>
    <w:p w14:paraId="2823446D" w14:textId="77777777" w:rsidR="0036722D" w:rsidRPr="00294A7C" w:rsidRDefault="0036722D" w:rsidP="0036722D">
      <w:pPr>
        <w:spacing w:before="200"/>
        <w:ind w:firstLine="567"/>
        <w:jc w:val="both"/>
        <w:rPr>
          <w:sz w:val="28"/>
          <w:szCs w:val="28"/>
        </w:rPr>
      </w:pPr>
      <w:r w:rsidRPr="00294A7C">
        <w:rPr>
          <w:sz w:val="28"/>
          <w:szCs w:val="28"/>
        </w:rPr>
        <w:t xml:space="preserve">3. </w:t>
      </w:r>
      <w:r w:rsidRPr="009D5818">
        <w:rPr>
          <w:sz w:val="28"/>
          <w:szCs w:val="28"/>
        </w:rPr>
        <w:t>Tổng hợp, xây dựng dự thảo các báo cáo, đề án, dự án, quyết định, chỉ thị, chương trình, kế hoạch thực hiện công tác chuyên môn.</w:t>
      </w:r>
    </w:p>
    <w:p w14:paraId="522258FB" w14:textId="734484F1" w:rsidR="0005305B" w:rsidRPr="007469B6" w:rsidRDefault="0005305B" w:rsidP="0005305B">
      <w:pPr>
        <w:spacing w:before="180"/>
        <w:ind w:firstLine="567"/>
        <w:jc w:val="both"/>
        <w:rPr>
          <w:color w:val="000000"/>
          <w:sz w:val="28"/>
          <w:szCs w:val="28"/>
          <w:lang w:val="pt-BR"/>
        </w:rPr>
      </w:pPr>
      <w:r>
        <w:rPr>
          <w:color w:val="000000"/>
          <w:sz w:val="28"/>
          <w:szCs w:val="28"/>
          <w:lang w:val="pt-BR"/>
        </w:rPr>
        <w:t>4</w:t>
      </w:r>
      <w:r w:rsidRPr="007469B6">
        <w:rPr>
          <w:color w:val="000000"/>
          <w:sz w:val="28"/>
          <w:szCs w:val="28"/>
          <w:lang w:val="pt-BR"/>
        </w:rPr>
        <w:t xml:space="preserve">. Nghiên cứu, tham mưu, đề xuất </w:t>
      </w:r>
      <w:r w:rsidR="00443281">
        <w:rPr>
          <w:color w:val="000000"/>
          <w:sz w:val="28"/>
          <w:szCs w:val="28"/>
          <w:lang w:val="pt-BR"/>
        </w:rPr>
        <w:t>các</w:t>
      </w:r>
      <w:r w:rsidRPr="007469B6">
        <w:rPr>
          <w:color w:val="000000"/>
          <w:sz w:val="28"/>
          <w:szCs w:val="28"/>
          <w:lang w:val="pt-BR"/>
        </w:rPr>
        <w:t xml:space="preserve"> chủ trương, định hướng, giải pháp tháo gỡ những vướng mắc, khó khăn trong việc thực hiện các nhiệm vụ</w:t>
      </w:r>
      <w:r>
        <w:rPr>
          <w:color w:val="000000"/>
          <w:sz w:val="28"/>
          <w:szCs w:val="28"/>
          <w:lang w:val="pt-BR"/>
        </w:rPr>
        <w:t xml:space="preserve"> </w:t>
      </w:r>
      <w:r w:rsidR="006A45B8">
        <w:rPr>
          <w:color w:val="000000"/>
          <w:sz w:val="28"/>
          <w:szCs w:val="28"/>
          <w:lang w:val="pt-BR"/>
        </w:rPr>
        <w:t>của Ban Chỉ đạo, Văn phòng Ban Chỉ đạo</w:t>
      </w:r>
      <w:r w:rsidR="00570B5A">
        <w:rPr>
          <w:color w:val="000000"/>
          <w:sz w:val="28"/>
          <w:szCs w:val="28"/>
          <w:lang w:val="pt-BR"/>
        </w:rPr>
        <w:t>;</w:t>
      </w:r>
      <w:r w:rsidR="00570B5A" w:rsidRPr="00570B5A">
        <w:rPr>
          <w:bCs/>
          <w:color w:val="000000"/>
          <w:sz w:val="28"/>
          <w:szCs w:val="28"/>
          <w:lang w:val="de-DE"/>
        </w:rPr>
        <w:t xml:space="preserve"> </w:t>
      </w:r>
      <w:r w:rsidR="00570B5A" w:rsidRPr="007469B6">
        <w:rPr>
          <w:bCs/>
          <w:color w:val="000000"/>
          <w:sz w:val="28"/>
          <w:szCs w:val="28"/>
          <w:lang w:val="de-DE"/>
        </w:rPr>
        <w:t>được quyền trực tiếp làm việc và đề nghị các cơ quan, tổ chức, cá nhân có liên quan phối hợp công tác và cung cấp các thông tin cần thiết phục vụ cho hoạt động của Ban Chỉ đạo.</w:t>
      </w:r>
    </w:p>
    <w:p w14:paraId="6C04E322" w14:textId="403D4E4E" w:rsidR="0036722D" w:rsidRPr="00294A7C" w:rsidRDefault="00DA3A9B" w:rsidP="0036722D">
      <w:pPr>
        <w:tabs>
          <w:tab w:val="num" w:pos="720"/>
        </w:tabs>
        <w:spacing w:before="200"/>
        <w:ind w:firstLine="567"/>
        <w:jc w:val="both"/>
        <w:rPr>
          <w:sz w:val="28"/>
          <w:szCs w:val="28"/>
        </w:rPr>
      </w:pPr>
      <w:r>
        <w:rPr>
          <w:sz w:val="28"/>
          <w:szCs w:val="28"/>
        </w:rPr>
        <w:t>5</w:t>
      </w:r>
      <w:r w:rsidR="0036722D" w:rsidRPr="00294A7C">
        <w:rPr>
          <w:sz w:val="28"/>
          <w:szCs w:val="28"/>
        </w:rPr>
        <w:t>. Theo dõi, kiểm tra việc triển khai các chương trình, kế hoạch và văn bản chỉ đạo liên quan đến công tác được giao.</w:t>
      </w:r>
    </w:p>
    <w:p w14:paraId="128A91E1" w14:textId="4AA95EF9" w:rsidR="0036722D" w:rsidRDefault="00570B5A" w:rsidP="0036722D">
      <w:pPr>
        <w:tabs>
          <w:tab w:val="num" w:pos="720"/>
        </w:tabs>
        <w:spacing w:before="200"/>
        <w:ind w:firstLine="567"/>
        <w:jc w:val="both"/>
        <w:rPr>
          <w:sz w:val="28"/>
          <w:szCs w:val="28"/>
        </w:rPr>
      </w:pPr>
      <w:r>
        <w:rPr>
          <w:sz w:val="28"/>
          <w:szCs w:val="28"/>
        </w:rPr>
        <w:t>6</w:t>
      </w:r>
      <w:r w:rsidR="0036722D" w:rsidRPr="00294A7C">
        <w:rPr>
          <w:sz w:val="28"/>
          <w:szCs w:val="28"/>
        </w:rPr>
        <w:t xml:space="preserve">. </w:t>
      </w:r>
      <w:r w:rsidR="0036722D" w:rsidRPr="009D5818">
        <w:rPr>
          <w:sz w:val="28"/>
          <w:szCs w:val="28"/>
        </w:rPr>
        <w:t xml:space="preserve">Tham gia các đoàn kiểm tra tại các </w:t>
      </w:r>
      <w:r w:rsidR="0036722D" w:rsidRPr="00294A7C">
        <w:rPr>
          <w:sz w:val="28"/>
          <w:szCs w:val="28"/>
        </w:rPr>
        <w:t>bộ</w:t>
      </w:r>
      <w:r w:rsidR="0036722D" w:rsidRPr="009D5818">
        <w:rPr>
          <w:sz w:val="28"/>
          <w:szCs w:val="28"/>
        </w:rPr>
        <w:t xml:space="preserve">, ban, ngành, </w:t>
      </w:r>
      <w:r w:rsidR="0036722D" w:rsidRPr="00294A7C">
        <w:rPr>
          <w:sz w:val="28"/>
          <w:szCs w:val="28"/>
        </w:rPr>
        <w:t>địa phương</w:t>
      </w:r>
      <w:r w:rsidR="0036722D" w:rsidRPr="009D5818">
        <w:rPr>
          <w:sz w:val="28"/>
          <w:szCs w:val="28"/>
        </w:rPr>
        <w:t xml:space="preserve"> để đánh giá việc thực hiện nhiệm vụ</w:t>
      </w:r>
      <w:r w:rsidR="0036722D" w:rsidRPr="00294A7C">
        <w:rPr>
          <w:sz w:val="28"/>
          <w:szCs w:val="28"/>
        </w:rPr>
        <w:t>.</w:t>
      </w:r>
    </w:p>
    <w:p w14:paraId="01D0AD2B" w14:textId="77777777" w:rsidR="00865E80" w:rsidRDefault="00865E80" w:rsidP="0036722D">
      <w:pPr>
        <w:tabs>
          <w:tab w:val="num" w:pos="720"/>
        </w:tabs>
        <w:spacing w:before="200"/>
        <w:ind w:firstLine="567"/>
        <w:jc w:val="both"/>
        <w:rPr>
          <w:sz w:val="28"/>
          <w:szCs w:val="28"/>
        </w:rPr>
      </w:pPr>
    </w:p>
    <w:p w14:paraId="0C4607ED" w14:textId="77777777" w:rsidR="002C08DE" w:rsidRPr="007469B6" w:rsidRDefault="002C08DE" w:rsidP="00BA2774">
      <w:pPr>
        <w:jc w:val="center"/>
        <w:rPr>
          <w:b/>
          <w:bCs/>
          <w:color w:val="000000"/>
          <w:sz w:val="28"/>
          <w:szCs w:val="28"/>
          <w:lang w:val="de-DE"/>
        </w:rPr>
      </w:pPr>
      <w:r w:rsidRPr="007469B6">
        <w:rPr>
          <w:b/>
          <w:bCs/>
          <w:color w:val="000000"/>
          <w:sz w:val="28"/>
          <w:szCs w:val="28"/>
          <w:lang w:val="de-DE"/>
        </w:rPr>
        <w:t xml:space="preserve">Chương </w:t>
      </w:r>
      <w:r w:rsidR="005C2114" w:rsidRPr="007469B6">
        <w:rPr>
          <w:b/>
          <w:bCs/>
          <w:color w:val="000000"/>
          <w:sz w:val="28"/>
          <w:szCs w:val="28"/>
          <w:lang w:val="de-DE"/>
        </w:rPr>
        <w:t>I</w:t>
      </w:r>
      <w:r w:rsidRPr="007469B6">
        <w:rPr>
          <w:b/>
          <w:bCs/>
          <w:color w:val="000000"/>
          <w:sz w:val="28"/>
          <w:szCs w:val="28"/>
          <w:lang w:val="de-DE"/>
        </w:rPr>
        <w:t>II</w:t>
      </w:r>
    </w:p>
    <w:p w14:paraId="75AAD574" w14:textId="77777777" w:rsidR="002C08DE" w:rsidRPr="007469B6" w:rsidRDefault="002C08DE" w:rsidP="00BA2774">
      <w:pPr>
        <w:jc w:val="center"/>
        <w:rPr>
          <w:b/>
          <w:bCs/>
          <w:color w:val="000000"/>
          <w:sz w:val="28"/>
          <w:szCs w:val="28"/>
          <w:lang w:val="de-DE"/>
        </w:rPr>
      </w:pPr>
      <w:r w:rsidRPr="007469B6">
        <w:rPr>
          <w:b/>
          <w:bCs/>
          <w:color w:val="000000"/>
          <w:sz w:val="28"/>
          <w:szCs w:val="28"/>
          <w:lang w:val="de-DE"/>
        </w:rPr>
        <w:t>CHẾ ĐỘ LÀM VIỆC VÀ QUAN HỆ CÔNG TÁC</w:t>
      </w:r>
    </w:p>
    <w:p w14:paraId="35CBB27C" w14:textId="5FE06BB6" w:rsidR="002C08DE" w:rsidRPr="007469B6" w:rsidRDefault="002C08DE" w:rsidP="00BA2774">
      <w:pPr>
        <w:widowControl/>
        <w:spacing w:before="240"/>
        <w:ind w:firstLine="567"/>
        <w:jc w:val="both"/>
        <w:rPr>
          <w:b/>
          <w:color w:val="000000"/>
          <w:sz w:val="28"/>
          <w:szCs w:val="28"/>
          <w:lang w:val="de-DE"/>
        </w:rPr>
      </w:pPr>
      <w:r w:rsidRPr="007469B6">
        <w:rPr>
          <w:b/>
          <w:color w:val="000000"/>
          <w:sz w:val="28"/>
          <w:szCs w:val="28"/>
          <w:lang w:val="de-DE"/>
        </w:rPr>
        <w:t xml:space="preserve">Điều </w:t>
      </w:r>
      <w:r w:rsidR="00EE3BE8">
        <w:rPr>
          <w:b/>
          <w:color w:val="000000"/>
          <w:sz w:val="28"/>
          <w:szCs w:val="28"/>
          <w:lang w:val="de-DE"/>
        </w:rPr>
        <w:t>1</w:t>
      </w:r>
      <w:r w:rsidR="009E2503">
        <w:rPr>
          <w:b/>
          <w:color w:val="000000"/>
          <w:sz w:val="28"/>
          <w:szCs w:val="28"/>
          <w:lang w:val="de-DE"/>
        </w:rPr>
        <w:t>0</w:t>
      </w:r>
      <w:r w:rsidRPr="007469B6">
        <w:rPr>
          <w:b/>
          <w:color w:val="000000"/>
          <w:sz w:val="28"/>
          <w:szCs w:val="28"/>
          <w:lang w:val="de-DE"/>
        </w:rPr>
        <w:t xml:space="preserve">. </w:t>
      </w:r>
      <w:r w:rsidR="007019AF" w:rsidRPr="007469B6">
        <w:rPr>
          <w:b/>
          <w:color w:val="000000"/>
          <w:sz w:val="28"/>
          <w:szCs w:val="28"/>
          <w:lang w:val="de-DE"/>
        </w:rPr>
        <w:t>Các cuộc</w:t>
      </w:r>
      <w:r w:rsidRPr="007469B6">
        <w:rPr>
          <w:b/>
          <w:color w:val="000000"/>
          <w:sz w:val="28"/>
          <w:szCs w:val="28"/>
          <w:lang w:val="de-DE"/>
        </w:rPr>
        <w:t xml:space="preserve"> họp của </w:t>
      </w:r>
      <w:r w:rsidR="004566C8" w:rsidRPr="007469B6">
        <w:rPr>
          <w:b/>
          <w:color w:val="000000"/>
          <w:sz w:val="28"/>
          <w:szCs w:val="28"/>
          <w:lang w:val="de-DE"/>
        </w:rPr>
        <w:t>Ban Chỉ đạo</w:t>
      </w:r>
    </w:p>
    <w:p w14:paraId="1AD16DC5" w14:textId="09544FC8" w:rsidR="002B24A3" w:rsidRPr="007469B6" w:rsidRDefault="002C08DE" w:rsidP="002B24A3">
      <w:pPr>
        <w:widowControl/>
        <w:spacing w:before="240"/>
        <w:ind w:firstLine="567"/>
        <w:jc w:val="both"/>
        <w:rPr>
          <w:color w:val="000000"/>
          <w:spacing w:val="-4"/>
          <w:sz w:val="28"/>
          <w:szCs w:val="28"/>
          <w:lang w:val="pt-BR"/>
        </w:rPr>
      </w:pPr>
      <w:r w:rsidRPr="007469B6">
        <w:rPr>
          <w:color w:val="000000"/>
          <w:sz w:val="28"/>
          <w:szCs w:val="28"/>
          <w:lang w:val="de-DE"/>
        </w:rPr>
        <w:t xml:space="preserve">1. </w:t>
      </w:r>
      <w:r w:rsidR="004566C8" w:rsidRPr="007469B6">
        <w:rPr>
          <w:color w:val="000000"/>
          <w:sz w:val="28"/>
          <w:szCs w:val="28"/>
          <w:lang w:val="de-DE"/>
        </w:rPr>
        <w:t>Ban Chỉ đạo</w:t>
      </w:r>
      <w:r w:rsidR="00823358" w:rsidRPr="007469B6">
        <w:rPr>
          <w:color w:val="000000"/>
          <w:sz w:val="28"/>
          <w:szCs w:val="28"/>
          <w:lang w:val="de-DE"/>
        </w:rPr>
        <w:t xml:space="preserve"> họp định kỳ </w:t>
      </w:r>
      <w:r w:rsidR="002121E4" w:rsidRPr="007469B6">
        <w:rPr>
          <w:color w:val="000000"/>
          <w:sz w:val="28"/>
          <w:szCs w:val="28"/>
          <w:lang w:val="de-DE"/>
        </w:rPr>
        <w:t>0</w:t>
      </w:r>
      <w:r w:rsidR="00C91F9B">
        <w:rPr>
          <w:color w:val="000000"/>
          <w:sz w:val="28"/>
          <w:szCs w:val="28"/>
          <w:lang w:val="de-DE"/>
        </w:rPr>
        <w:t>6</w:t>
      </w:r>
      <w:r w:rsidR="00B75697" w:rsidRPr="007469B6">
        <w:rPr>
          <w:color w:val="000000"/>
          <w:sz w:val="28"/>
          <w:szCs w:val="28"/>
          <w:lang w:val="de-DE"/>
        </w:rPr>
        <w:t xml:space="preserve"> tháng</w:t>
      </w:r>
      <w:r w:rsidR="00823358" w:rsidRPr="007469B6">
        <w:rPr>
          <w:color w:val="000000"/>
          <w:sz w:val="28"/>
          <w:szCs w:val="28"/>
          <w:lang w:val="de-DE"/>
        </w:rPr>
        <w:t>/</w:t>
      </w:r>
      <w:r w:rsidR="00927570" w:rsidRPr="007469B6">
        <w:rPr>
          <w:color w:val="000000"/>
          <w:sz w:val="28"/>
          <w:szCs w:val="28"/>
          <w:lang w:val="de-DE"/>
        </w:rPr>
        <w:t>1 lần</w:t>
      </w:r>
      <w:r w:rsidR="00AD274C">
        <w:rPr>
          <w:color w:val="000000"/>
          <w:sz w:val="28"/>
          <w:szCs w:val="28"/>
          <w:lang w:val="de-DE"/>
        </w:rPr>
        <w:t>, họp tổng kết cuối năm</w:t>
      </w:r>
      <w:r w:rsidR="009B145A" w:rsidRPr="007469B6">
        <w:rPr>
          <w:color w:val="000000"/>
          <w:sz w:val="28"/>
          <w:szCs w:val="28"/>
          <w:lang w:val="de-DE"/>
        </w:rPr>
        <w:t xml:space="preserve"> và</w:t>
      </w:r>
      <w:r w:rsidR="00927570" w:rsidRPr="007469B6">
        <w:rPr>
          <w:color w:val="000000"/>
          <w:sz w:val="28"/>
          <w:szCs w:val="28"/>
          <w:lang w:val="de-DE"/>
        </w:rPr>
        <w:t xml:space="preserve"> họp đột xuất </w:t>
      </w:r>
      <w:r w:rsidR="007019AF" w:rsidRPr="007469B6">
        <w:rPr>
          <w:color w:val="000000"/>
          <w:sz w:val="28"/>
          <w:szCs w:val="28"/>
          <w:lang w:val="de-DE"/>
        </w:rPr>
        <w:t>khi cần thiết</w:t>
      </w:r>
      <w:r w:rsidR="00927570" w:rsidRPr="007469B6">
        <w:rPr>
          <w:color w:val="000000"/>
          <w:sz w:val="28"/>
          <w:szCs w:val="28"/>
          <w:lang w:val="de-DE"/>
        </w:rPr>
        <w:t>.</w:t>
      </w:r>
      <w:r w:rsidR="006469F9" w:rsidRPr="007469B6">
        <w:rPr>
          <w:color w:val="000000"/>
          <w:sz w:val="28"/>
          <w:szCs w:val="28"/>
          <w:lang w:val="de-DE"/>
        </w:rPr>
        <w:t xml:space="preserve"> </w:t>
      </w:r>
      <w:r w:rsidR="00EB5211">
        <w:rPr>
          <w:color w:val="000000"/>
          <w:sz w:val="28"/>
          <w:szCs w:val="28"/>
          <w:lang w:val="de-DE"/>
        </w:rPr>
        <w:t xml:space="preserve">Văn phòng Ban Chỉ đạo tham mưu, đề xuất </w:t>
      </w:r>
      <w:r w:rsidR="002B24A3" w:rsidRPr="007469B6">
        <w:rPr>
          <w:color w:val="000000"/>
          <w:spacing w:val="-4"/>
          <w:sz w:val="28"/>
          <w:szCs w:val="28"/>
          <w:lang w:val="pt-BR"/>
        </w:rPr>
        <w:t>Cơ quan thường trực Ban Chỉ đạo chịu trách nhiệm xây dựng Thông báo kết luận và các văn bản chỉ đạo của Ban Chỉ đạo, gửi xin ý kiến các thành viên Ban chỉ đạo, báo cáo Trưởng Ban Chỉ đạo xem xét, quyết định</w:t>
      </w:r>
      <w:r w:rsidR="00D87CAD" w:rsidRPr="007469B6">
        <w:rPr>
          <w:color w:val="000000"/>
          <w:spacing w:val="-4"/>
          <w:sz w:val="28"/>
          <w:szCs w:val="28"/>
          <w:lang w:val="pt-BR"/>
        </w:rPr>
        <w:t>.</w:t>
      </w:r>
      <w:r w:rsidR="002B24A3" w:rsidRPr="007469B6">
        <w:rPr>
          <w:color w:val="000000"/>
          <w:spacing w:val="-4"/>
          <w:sz w:val="28"/>
          <w:szCs w:val="28"/>
          <w:lang w:val="pt-BR"/>
        </w:rPr>
        <w:t xml:space="preserve"> </w:t>
      </w:r>
    </w:p>
    <w:p w14:paraId="0CD39350" w14:textId="77777777" w:rsidR="000204C7" w:rsidRPr="007469B6" w:rsidRDefault="0084528C" w:rsidP="00BA2774">
      <w:pPr>
        <w:widowControl/>
        <w:spacing w:before="240"/>
        <w:ind w:firstLine="567"/>
        <w:jc w:val="both"/>
        <w:rPr>
          <w:color w:val="000000"/>
          <w:spacing w:val="-4"/>
          <w:sz w:val="28"/>
          <w:szCs w:val="28"/>
          <w:lang w:val="de-DE"/>
        </w:rPr>
      </w:pPr>
      <w:r w:rsidRPr="007469B6">
        <w:rPr>
          <w:color w:val="000000"/>
          <w:spacing w:val="-4"/>
          <w:sz w:val="28"/>
          <w:szCs w:val="28"/>
          <w:lang w:val="de-DE"/>
        </w:rPr>
        <w:t>2</w:t>
      </w:r>
      <w:r w:rsidR="00D0116D" w:rsidRPr="007469B6">
        <w:rPr>
          <w:color w:val="000000"/>
          <w:spacing w:val="-4"/>
          <w:sz w:val="28"/>
          <w:szCs w:val="28"/>
          <w:lang w:val="de-DE"/>
        </w:rPr>
        <w:t xml:space="preserve">. </w:t>
      </w:r>
      <w:r w:rsidR="00DC7925" w:rsidRPr="007469B6">
        <w:rPr>
          <w:color w:val="000000"/>
          <w:spacing w:val="-4"/>
          <w:sz w:val="28"/>
          <w:szCs w:val="28"/>
          <w:lang w:val="de-DE"/>
        </w:rPr>
        <w:t>Trưởng ban</w:t>
      </w:r>
      <w:r w:rsidR="00D70C39" w:rsidRPr="007469B6">
        <w:rPr>
          <w:color w:val="000000"/>
          <w:spacing w:val="-4"/>
          <w:sz w:val="28"/>
          <w:szCs w:val="28"/>
          <w:lang w:val="de-DE"/>
        </w:rPr>
        <w:t>,</w:t>
      </w:r>
      <w:r w:rsidR="000A4958" w:rsidRPr="007469B6">
        <w:rPr>
          <w:color w:val="000000"/>
          <w:spacing w:val="-4"/>
          <w:sz w:val="28"/>
          <w:szCs w:val="28"/>
          <w:lang w:val="de-DE"/>
        </w:rPr>
        <w:t xml:space="preserve"> </w:t>
      </w:r>
      <w:r w:rsidR="000F03E0" w:rsidRPr="007469B6">
        <w:rPr>
          <w:color w:val="000000"/>
          <w:spacing w:val="-4"/>
          <w:sz w:val="28"/>
          <w:szCs w:val="28"/>
          <w:lang w:val="de-DE"/>
        </w:rPr>
        <w:t xml:space="preserve">các </w:t>
      </w:r>
      <w:r w:rsidR="00927570" w:rsidRPr="007469B6">
        <w:rPr>
          <w:color w:val="000000"/>
          <w:spacing w:val="-4"/>
          <w:sz w:val="28"/>
          <w:szCs w:val="28"/>
          <w:lang w:val="de-DE"/>
        </w:rPr>
        <w:t xml:space="preserve">Phó </w:t>
      </w:r>
      <w:r w:rsidR="00DC7925" w:rsidRPr="007469B6">
        <w:rPr>
          <w:color w:val="000000"/>
          <w:spacing w:val="-4"/>
          <w:sz w:val="28"/>
          <w:szCs w:val="28"/>
          <w:lang w:val="de-DE"/>
        </w:rPr>
        <w:t xml:space="preserve">Trưởng ban </w:t>
      </w:r>
      <w:r w:rsidR="00D0116D" w:rsidRPr="007469B6">
        <w:rPr>
          <w:color w:val="000000"/>
          <w:spacing w:val="-4"/>
          <w:sz w:val="28"/>
          <w:szCs w:val="28"/>
          <w:lang w:val="de-DE"/>
        </w:rPr>
        <w:t xml:space="preserve">có thể </w:t>
      </w:r>
      <w:r w:rsidR="00927570" w:rsidRPr="007469B6">
        <w:rPr>
          <w:color w:val="000000"/>
          <w:spacing w:val="-4"/>
          <w:sz w:val="28"/>
          <w:szCs w:val="28"/>
          <w:lang w:val="de-DE"/>
        </w:rPr>
        <w:t xml:space="preserve">triệu tập các cuộc họp với các cơ quan liên quan. Thành phần tham dự các cuộc họp do người chủ trì quyết định. </w:t>
      </w:r>
    </w:p>
    <w:p w14:paraId="2BC7227B" w14:textId="1DC76A27" w:rsidR="00927570" w:rsidRDefault="0084528C" w:rsidP="00BA2774">
      <w:pPr>
        <w:widowControl/>
        <w:spacing w:before="180"/>
        <w:ind w:firstLine="567"/>
        <w:jc w:val="both"/>
        <w:rPr>
          <w:color w:val="000000"/>
          <w:sz w:val="28"/>
          <w:szCs w:val="28"/>
          <w:lang w:val="de-DE"/>
        </w:rPr>
      </w:pPr>
      <w:r w:rsidRPr="007469B6">
        <w:rPr>
          <w:color w:val="000000"/>
          <w:sz w:val="28"/>
          <w:szCs w:val="28"/>
          <w:lang w:val="de-DE"/>
        </w:rPr>
        <w:t>3</w:t>
      </w:r>
      <w:r w:rsidR="000204C7" w:rsidRPr="007469B6">
        <w:rPr>
          <w:color w:val="000000"/>
          <w:sz w:val="28"/>
          <w:szCs w:val="28"/>
          <w:lang w:val="de-DE"/>
        </w:rPr>
        <w:t xml:space="preserve">. </w:t>
      </w:r>
      <w:r w:rsidR="007019AF" w:rsidRPr="007469B6">
        <w:rPr>
          <w:color w:val="000000"/>
          <w:sz w:val="28"/>
          <w:szCs w:val="28"/>
          <w:lang w:val="de-DE"/>
        </w:rPr>
        <w:t xml:space="preserve">Trường hợp thành viên không dự họp thì </w:t>
      </w:r>
      <w:r w:rsidR="004E0BBA" w:rsidRPr="007469B6">
        <w:rPr>
          <w:color w:val="000000"/>
          <w:sz w:val="28"/>
          <w:szCs w:val="28"/>
          <w:lang w:val="de-DE"/>
        </w:rPr>
        <w:t xml:space="preserve">phải báo cáo với </w:t>
      </w:r>
      <w:r w:rsidR="00DC7925" w:rsidRPr="007469B6">
        <w:rPr>
          <w:color w:val="000000"/>
          <w:sz w:val="28"/>
          <w:szCs w:val="28"/>
          <w:lang w:val="de-DE"/>
        </w:rPr>
        <w:t>Trưởng</w:t>
      </w:r>
      <w:r w:rsidR="00D70C39" w:rsidRPr="007469B6">
        <w:rPr>
          <w:color w:val="000000"/>
          <w:sz w:val="28"/>
          <w:szCs w:val="28"/>
          <w:lang w:val="de-DE"/>
        </w:rPr>
        <w:t xml:space="preserve"> </w:t>
      </w:r>
      <w:r w:rsidR="00276247" w:rsidRPr="007469B6">
        <w:rPr>
          <w:color w:val="000000"/>
          <w:sz w:val="28"/>
          <w:szCs w:val="28"/>
          <w:lang w:val="de-DE"/>
        </w:rPr>
        <w:t>ban hoặc Phó Trưởng ban chủ trì cuộc họp</w:t>
      </w:r>
      <w:r w:rsidR="004E0BBA" w:rsidRPr="007469B6">
        <w:rPr>
          <w:color w:val="000000"/>
          <w:sz w:val="28"/>
          <w:szCs w:val="28"/>
          <w:lang w:val="de-DE"/>
        </w:rPr>
        <w:t xml:space="preserve">, đồng thời </w:t>
      </w:r>
      <w:r w:rsidR="007019AF" w:rsidRPr="007469B6">
        <w:rPr>
          <w:color w:val="000000"/>
          <w:sz w:val="28"/>
          <w:szCs w:val="28"/>
          <w:lang w:val="de-DE"/>
        </w:rPr>
        <w:t xml:space="preserve">thông báo </w:t>
      </w:r>
      <w:r w:rsidR="004E0BBA" w:rsidRPr="007469B6">
        <w:rPr>
          <w:color w:val="000000"/>
          <w:sz w:val="28"/>
          <w:szCs w:val="28"/>
          <w:lang w:val="de-DE"/>
        </w:rPr>
        <w:t>cho</w:t>
      </w:r>
      <w:r w:rsidR="00823358" w:rsidRPr="007469B6">
        <w:rPr>
          <w:color w:val="000000"/>
          <w:sz w:val="28"/>
          <w:szCs w:val="28"/>
          <w:lang w:val="de-DE"/>
        </w:rPr>
        <w:t xml:space="preserve"> Cơ quan </w:t>
      </w:r>
      <w:r w:rsidR="00323FF8" w:rsidRPr="007469B6">
        <w:rPr>
          <w:color w:val="000000"/>
          <w:sz w:val="28"/>
          <w:szCs w:val="28"/>
          <w:lang w:val="de-DE"/>
        </w:rPr>
        <w:t>Thường trực</w:t>
      </w:r>
      <w:r w:rsidR="00823358" w:rsidRPr="007469B6">
        <w:rPr>
          <w:color w:val="000000"/>
          <w:sz w:val="28"/>
          <w:szCs w:val="28"/>
          <w:lang w:val="de-DE"/>
        </w:rPr>
        <w:t xml:space="preserve"> trước </w:t>
      </w:r>
      <w:r w:rsidR="00463869" w:rsidRPr="007469B6">
        <w:rPr>
          <w:color w:val="000000"/>
          <w:sz w:val="28"/>
          <w:szCs w:val="28"/>
          <w:lang w:val="de-DE"/>
        </w:rPr>
        <w:t>0</w:t>
      </w:r>
      <w:r w:rsidR="007019AF" w:rsidRPr="007469B6">
        <w:rPr>
          <w:color w:val="000000"/>
          <w:sz w:val="28"/>
          <w:szCs w:val="28"/>
          <w:lang w:val="de-DE"/>
        </w:rPr>
        <w:t>1 ngày</w:t>
      </w:r>
      <w:r w:rsidR="000204C7" w:rsidRPr="007469B6">
        <w:rPr>
          <w:color w:val="000000"/>
          <w:sz w:val="28"/>
          <w:szCs w:val="28"/>
          <w:lang w:val="de-DE"/>
        </w:rPr>
        <w:t xml:space="preserve"> và gửi ý kiến tham gia bằng văn bản theo yêu cầu của người chủ trì</w:t>
      </w:r>
      <w:r w:rsidR="007019AF" w:rsidRPr="007469B6">
        <w:rPr>
          <w:color w:val="000000"/>
          <w:sz w:val="28"/>
          <w:szCs w:val="28"/>
          <w:lang w:val="de-DE"/>
        </w:rPr>
        <w:t>.</w:t>
      </w:r>
    </w:p>
    <w:p w14:paraId="06402819" w14:textId="58D601D8" w:rsidR="00414AEB" w:rsidRPr="007469B6" w:rsidRDefault="00414AEB" w:rsidP="00BA2774">
      <w:pPr>
        <w:widowControl/>
        <w:spacing w:before="180"/>
        <w:ind w:firstLine="567"/>
        <w:jc w:val="both"/>
        <w:rPr>
          <w:color w:val="000000"/>
          <w:sz w:val="28"/>
          <w:szCs w:val="28"/>
          <w:lang w:val="de-DE"/>
        </w:rPr>
      </w:pPr>
      <w:r>
        <w:rPr>
          <w:color w:val="000000"/>
          <w:sz w:val="28"/>
          <w:szCs w:val="28"/>
          <w:lang w:val="de-DE"/>
        </w:rPr>
        <w:lastRenderedPageBreak/>
        <w:t>4. Mọi thông tin, tài liệu, nội dung cuộc họp, kết luận chỉ đạo và dữ liệu được khai thác, sử dụng trong hoạt động của Ban Chỉ đạo được phân loại, xác định độ mật và quản lý theo quy định của pháp luật về bảo vệ bí mật nhà nước.</w:t>
      </w:r>
    </w:p>
    <w:p w14:paraId="118287ED" w14:textId="1D59A336" w:rsidR="004C3166" w:rsidRPr="007469B6" w:rsidRDefault="00E269B1" w:rsidP="00BA2774">
      <w:pPr>
        <w:widowControl/>
        <w:spacing w:before="180"/>
        <w:ind w:firstLine="567"/>
        <w:jc w:val="both"/>
        <w:rPr>
          <w:color w:val="000000"/>
          <w:sz w:val="28"/>
          <w:szCs w:val="28"/>
          <w:lang w:val="de-DE"/>
        </w:rPr>
      </w:pPr>
      <w:r w:rsidRPr="007469B6">
        <w:rPr>
          <w:b/>
          <w:color w:val="000000"/>
          <w:sz w:val="28"/>
          <w:szCs w:val="28"/>
          <w:lang w:val="de-DE"/>
        </w:rPr>
        <w:t xml:space="preserve">Điều </w:t>
      </w:r>
      <w:r w:rsidR="009E2503">
        <w:rPr>
          <w:b/>
          <w:color w:val="000000"/>
          <w:sz w:val="28"/>
          <w:szCs w:val="28"/>
          <w:lang w:val="de-DE"/>
        </w:rPr>
        <w:t>11</w:t>
      </w:r>
      <w:r w:rsidRPr="007469B6">
        <w:rPr>
          <w:b/>
          <w:color w:val="000000"/>
          <w:sz w:val="28"/>
          <w:szCs w:val="28"/>
          <w:lang w:val="de-DE"/>
        </w:rPr>
        <w:t>. Chế độ làm việc</w:t>
      </w:r>
      <w:r w:rsidR="005161FD" w:rsidRPr="007469B6">
        <w:rPr>
          <w:b/>
          <w:color w:val="000000"/>
          <w:sz w:val="28"/>
          <w:szCs w:val="28"/>
          <w:lang w:val="de-DE"/>
        </w:rPr>
        <w:t xml:space="preserve"> và cơ chế phối hợp</w:t>
      </w:r>
    </w:p>
    <w:p w14:paraId="57A54E43" w14:textId="4B6B9C7E" w:rsidR="00EB094A" w:rsidRPr="007469B6" w:rsidRDefault="00A11D57" w:rsidP="00BA2774">
      <w:pPr>
        <w:widowControl/>
        <w:spacing w:before="180"/>
        <w:ind w:firstLine="567"/>
        <w:jc w:val="both"/>
        <w:rPr>
          <w:color w:val="000000"/>
          <w:sz w:val="28"/>
          <w:szCs w:val="28"/>
          <w:lang w:val="de-DE"/>
        </w:rPr>
      </w:pPr>
      <w:r w:rsidRPr="007469B6">
        <w:rPr>
          <w:color w:val="000000"/>
          <w:spacing w:val="-2"/>
          <w:sz w:val="28"/>
          <w:szCs w:val="28"/>
          <w:lang w:val="de-DE"/>
        </w:rPr>
        <w:t>1</w:t>
      </w:r>
      <w:r w:rsidR="00E269B1" w:rsidRPr="007469B6">
        <w:rPr>
          <w:color w:val="000000"/>
          <w:spacing w:val="-2"/>
          <w:sz w:val="28"/>
          <w:szCs w:val="28"/>
          <w:lang w:val="de-DE"/>
        </w:rPr>
        <w:t xml:space="preserve">. </w:t>
      </w:r>
      <w:r w:rsidR="002E3CD8" w:rsidRPr="007469B6">
        <w:rPr>
          <w:color w:val="000000"/>
          <w:spacing w:val="-2"/>
          <w:sz w:val="28"/>
          <w:szCs w:val="28"/>
          <w:lang w:val="de-DE"/>
        </w:rPr>
        <w:t>Các thành viên Ban Chỉ đạo</w:t>
      </w:r>
      <w:r w:rsidR="000C22AC">
        <w:rPr>
          <w:color w:val="000000"/>
          <w:spacing w:val="-2"/>
          <w:sz w:val="28"/>
          <w:szCs w:val="28"/>
          <w:lang w:val="de-DE"/>
        </w:rPr>
        <w:t>, Văn phòng Ban Chỉ đạo</w:t>
      </w:r>
      <w:r w:rsidR="002E3CD8" w:rsidRPr="007469B6">
        <w:rPr>
          <w:color w:val="000000"/>
          <w:spacing w:val="-2"/>
          <w:sz w:val="28"/>
          <w:szCs w:val="28"/>
          <w:lang w:val="de-DE"/>
        </w:rPr>
        <w:t xml:space="preserve"> làm việc theo chế độ kiêm nhiệm. Trưởng Ban Chỉ đạo sử dụng con dấ</w:t>
      </w:r>
      <w:r w:rsidR="00F50975" w:rsidRPr="007469B6">
        <w:rPr>
          <w:color w:val="000000"/>
          <w:spacing w:val="-2"/>
          <w:sz w:val="28"/>
          <w:szCs w:val="28"/>
          <w:lang w:val="de-DE"/>
        </w:rPr>
        <w:t>u của Thủ tướng Chính phủ; Phó T</w:t>
      </w:r>
      <w:r w:rsidR="002E3CD8" w:rsidRPr="007469B6">
        <w:rPr>
          <w:color w:val="000000"/>
          <w:spacing w:val="-2"/>
          <w:sz w:val="28"/>
          <w:szCs w:val="28"/>
          <w:lang w:val="de-DE"/>
        </w:rPr>
        <w:t>rưởng ban và các thành viên khác sử dụng con dấu của cơ quan mình.</w:t>
      </w:r>
      <w:r w:rsidR="00771E3E">
        <w:rPr>
          <w:color w:val="000000"/>
          <w:spacing w:val="-2"/>
          <w:sz w:val="28"/>
          <w:szCs w:val="28"/>
          <w:lang w:val="de-DE"/>
        </w:rPr>
        <w:t xml:space="preserve"> Chánh Văn phòng Ban Chỉ đạo sử dụng con dấu của Trung tâm Dữ liệu quốc gia.</w:t>
      </w:r>
    </w:p>
    <w:p w14:paraId="7BB83EE5" w14:textId="77777777" w:rsidR="00BD46EC" w:rsidRPr="007469B6" w:rsidRDefault="00BD46EC" w:rsidP="00BA2774">
      <w:pPr>
        <w:widowControl/>
        <w:spacing w:before="180"/>
        <w:ind w:firstLine="567"/>
        <w:jc w:val="both"/>
        <w:rPr>
          <w:color w:val="000000"/>
          <w:sz w:val="28"/>
          <w:szCs w:val="28"/>
          <w:lang w:val="de-DE"/>
        </w:rPr>
      </w:pPr>
      <w:r w:rsidRPr="007469B6">
        <w:rPr>
          <w:color w:val="000000"/>
          <w:sz w:val="28"/>
          <w:szCs w:val="28"/>
          <w:lang w:val="de-DE"/>
        </w:rPr>
        <w:t>2. Các thành viên Ban Chỉ đạo chủ động giải quyết công việc và hướng dẫn đơn vị mình tổ chức thực hiện theo chức năng, nhiệm vụ, quyền hạn được giao. Bảo đảm yêu cầu phối hợp công tác, trao đổi thông tin trong giải quyết các công việc theo chức năng, nhiệm vụ, quyền hạn được giao.</w:t>
      </w:r>
    </w:p>
    <w:p w14:paraId="6651E03C" w14:textId="1AEADC3E" w:rsidR="005161FD" w:rsidRPr="007469B6" w:rsidRDefault="00A11D57" w:rsidP="00BA2774">
      <w:pPr>
        <w:widowControl/>
        <w:spacing w:before="180"/>
        <w:ind w:firstLine="567"/>
        <w:jc w:val="both"/>
        <w:rPr>
          <w:color w:val="000000"/>
          <w:sz w:val="28"/>
          <w:szCs w:val="28"/>
          <w:lang w:val="de-DE"/>
        </w:rPr>
      </w:pPr>
      <w:r w:rsidRPr="007469B6">
        <w:rPr>
          <w:color w:val="000000"/>
          <w:sz w:val="28"/>
          <w:szCs w:val="28"/>
          <w:lang w:val="de-DE"/>
        </w:rPr>
        <w:t>3</w:t>
      </w:r>
      <w:r w:rsidR="005161FD" w:rsidRPr="007469B6">
        <w:rPr>
          <w:color w:val="000000"/>
          <w:sz w:val="28"/>
          <w:szCs w:val="28"/>
          <w:lang w:val="de-DE"/>
        </w:rPr>
        <w:t xml:space="preserve">. </w:t>
      </w:r>
      <w:r w:rsidR="00BB6A00" w:rsidRPr="007469B6">
        <w:rPr>
          <w:color w:val="000000"/>
          <w:sz w:val="28"/>
          <w:szCs w:val="28"/>
          <w:lang w:val="de-DE"/>
        </w:rPr>
        <w:t xml:space="preserve">Khi cần thiết, </w:t>
      </w:r>
      <w:r w:rsidR="004566C8" w:rsidRPr="007469B6">
        <w:rPr>
          <w:color w:val="000000"/>
          <w:sz w:val="28"/>
          <w:szCs w:val="28"/>
          <w:lang w:val="de-DE"/>
        </w:rPr>
        <w:t>Ban Chỉ đạo</w:t>
      </w:r>
      <w:r w:rsidR="000A4958" w:rsidRPr="007469B6">
        <w:rPr>
          <w:color w:val="000000"/>
          <w:sz w:val="28"/>
          <w:szCs w:val="28"/>
          <w:lang w:val="de-DE"/>
        </w:rPr>
        <w:t xml:space="preserve">, </w:t>
      </w:r>
      <w:r w:rsidR="00767730" w:rsidRPr="007469B6">
        <w:rPr>
          <w:color w:val="000000"/>
          <w:sz w:val="28"/>
          <w:szCs w:val="28"/>
          <w:lang w:val="de-DE"/>
        </w:rPr>
        <w:t xml:space="preserve">Cơ quan </w:t>
      </w:r>
      <w:r w:rsidR="00323FF8" w:rsidRPr="007469B6">
        <w:rPr>
          <w:color w:val="000000"/>
          <w:sz w:val="28"/>
          <w:szCs w:val="28"/>
          <w:lang w:val="de-DE"/>
        </w:rPr>
        <w:t>Thường trực</w:t>
      </w:r>
      <w:r w:rsidR="00D70C39" w:rsidRPr="007469B6">
        <w:rPr>
          <w:color w:val="000000"/>
          <w:sz w:val="28"/>
          <w:szCs w:val="28"/>
          <w:lang w:val="de-DE"/>
        </w:rPr>
        <w:t xml:space="preserve"> </w:t>
      </w:r>
      <w:r w:rsidR="002367EC">
        <w:rPr>
          <w:color w:val="000000"/>
          <w:sz w:val="28"/>
          <w:szCs w:val="28"/>
          <w:lang w:val="de-DE"/>
        </w:rPr>
        <w:t>Ban Chỉ đạo</w:t>
      </w:r>
      <w:r w:rsidR="008F7226">
        <w:rPr>
          <w:color w:val="000000"/>
          <w:sz w:val="28"/>
          <w:szCs w:val="28"/>
          <w:lang w:val="de-DE"/>
        </w:rPr>
        <w:t>, Văn phòng Ban Chỉ đạo</w:t>
      </w:r>
      <w:r w:rsidR="002367EC">
        <w:rPr>
          <w:color w:val="000000"/>
          <w:sz w:val="28"/>
          <w:szCs w:val="28"/>
          <w:lang w:val="de-DE"/>
        </w:rPr>
        <w:t xml:space="preserve"> </w:t>
      </w:r>
      <w:r w:rsidR="00767730" w:rsidRPr="007469B6">
        <w:rPr>
          <w:color w:val="000000"/>
          <w:sz w:val="28"/>
          <w:szCs w:val="28"/>
          <w:lang w:val="de-DE"/>
        </w:rPr>
        <w:t xml:space="preserve">được </w:t>
      </w:r>
      <w:r w:rsidR="00BB6A00" w:rsidRPr="007469B6">
        <w:rPr>
          <w:color w:val="000000"/>
          <w:sz w:val="28"/>
          <w:szCs w:val="28"/>
          <w:lang w:val="de-DE"/>
        </w:rPr>
        <w:t xml:space="preserve">mời </w:t>
      </w:r>
      <w:r w:rsidR="005161FD" w:rsidRPr="007469B6">
        <w:rPr>
          <w:color w:val="000000"/>
          <w:sz w:val="28"/>
          <w:szCs w:val="28"/>
          <w:lang w:val="de-DE"/>
        </w:rPr>
        <w:t xml:space="preserve">chuyên gia trong nước và quốc tế làm việc </w:t>
      </w:r>
      <w:r w:rsidR="001809F4" w:rsidRPr="007469B6">
        <w:rPr>
          <w:color w:val="000000"/>
          <w:sz w:val="28"/>
          <w:szCs w:val="28"/>
          <w:lang w:val="de-DE"/>
        </w:rPr>
        <w:t xml:space="preserve">tại Trụ sở </w:t>
      </w:r>
      <w:r w:rsidR="005161FD" w:rsidRPr="007469B6">
        <w:rPr>
          <w:color w:val="000000"/>
          <w:sz w:val="28"/>
          <w:szCs w:val="28"/>
          <w:lang w:val="de-DE"/>
        </w:rPr>
        <w:t xml:space="preserve">để </w:t>
      </w:r>
      <w:r w:rsidR="001809F4" w:rsidRPr="007469B6">
        <w:rPr>
          <w:color w:val="000000"/>
          <w:sz w:val="28"/>
          <w:szCs w:val="28"/>
          <w:lang w:val="de-DE"/>
        </w:rPr>
        <w:t>tham mưu</w:t>
      </w:r>
      <w:r w:rsidR="000A4958" w:rsidRPr="007469B6">
        <w:rPr>
          <w:color w:val="000000"/>
          <w:sz w:val="28"/>
          <w:szCs w:val="28"/>
          <w:lang w:val="de-DE"/>
        </w:rPr>
        <w:t xml:space="preserve">, </w:t>
      </w:r>
      <w:r w:rsidR="005161FD" w:rsidRPr="007469B6">
        <w:rPr>
          <w:color w:val="000000"/>
          <w:sz w:val="28"/>
          <w:szCs w:val="28"/>
          <w:lang w:val="de-DE"/>
        </w:rPr>
        <w:t xml:space="preserve">giúp </w:t>
      </w:r>
      <w:r w:rsidR="004566C8" w:rsidRPr="007469B6">
        <w:rPr>
          <w:color w:val="000000"/>
          <w:sz w:val="28"/>
          <w:szCs w:val="28"/>
          <w:lang w:val="de-DE"/>
        </w:rPr>
        <w:t>Ban Chỉ đạo</w:t>
      </w:r>
      <w:r w:rsidR="005161FD" w:rsidRPr="007469B6">
        <w:rPr>
          <w:color w:val="000000"/>
          <w:sz w:val="28"/>
          <w:szCs w:val="28"/>
          <w:lang w:val="de-DE"/>
        </w:rPr>
        <w:t xml:space="preserve"> </w:t>
      </w:r>
      <w:r w:rsidR="00D70C39" w:rsidRPr="007469B6">
        <w:rPr>
          <w:color w:val="000000"/>
          <w:sz w:val="28"/>
          <w:szCs w:val="28"/>
          <w:lang w:val="de-DE"/>
        </w:rPr>
        <w:t xml:space="preserve">về các vấn đề liên quan đến </w:t>
      </w:r>
      <w:r w:rsidR="00D70C39" w:rsidRPr="007469B6">
        <w:rPr>
          <w:bCs/>
          <w:color w:val="000000"/>
          <w:sz w:val="28"/>
          <w:szCs w:val="28"/>
          <w:lang w:val="pt-BR"/>
        </w:rPr>
        <w:t>xây dựng, phát triển, bảo vệ, quản trị, xử lý, sử dụng dữ liệu.</w:t>
      </w:r>
    </w:p>
    <w:p w14:paraId="6E14402D" w14:textId="04DEFA93" w:rsidR="00291DE2" w:rsidRPr="00C4164C" w:rsidRDefault="00A11D57" w:rsidP="00BA2774">
      <w:pPr>
        <w:widowControl/>
        <w:spacing w:before="180"/>
        <w:ind w:firstLine="567"/>
        <w:jc w:val="both"/>
        <w:rPr>
          <w:bCs/>
          <w:color w:val="000000"/>
          <w:spacing w:val="-4"/>
          <w:sz w:val="28"/>
          <w:szCs w:val="28"/>
          <w:lang w:val="de-DE"/>
        </w:rPr>
      </w:pPr>
      <w:r w:rsidRPr="00C4164C">
        <w:rPr>
          <w:bCs/>
          <w:color w:val="000000"/>
          <w:spacing w:val="-4"/>
          <w:sz w:val="28"/>
          <w:szCs w:val="28"/>
          <w:lang w:val="de-DE"/>
        </w:rPr>
        <w:t>4</w:t>
      </w:r>
      <w:r w:rsidR="00291DE2" w:rsidRPr="00C4164C">
        <w:rPr>
          <w:bCs/>
          <w:color w:val="000000"/>
          <w:spacing w:val="-4"/>
          <w:sz w:val="28"/>
          <w:szCs w:val="28"/>
          <w:lang w:val="de-DE"/>
        </w:rPr>
        <w:t xml:space="preserve">. </w:t>
      </w:r>
      <w:r w:rsidR="008F5596" w:rsidRPr="00C4164C">
        <w:rPr>
          <w:bCs/>
          <w:color w:val="000000"/>
          <w:spacing w:val="-4"/>
          <w:sz w:val="28"/>
          <w:szCs w:val="28"/>
          <w:lang w:val="de-DE"/>
        </w:rPr>
        <w:t xml:space="preserve">Thành viên </w:t>
      </w:r>
      <w:r w:rsidR="004566C8" w:rsidRPr="00C4164C">
        <w:rPr>
          <w:bCs/>
          <w:color w:val="000000"/>
          <w:spacing w:val="-4"/>
          <w:sz w:val="28"/>
          <w:szCs w:val="28"/>
          <w:lang w:val="de-DE"/>
        </w:rPr>
        <w:t>Ban Chỉ đạo</w:t>
      </w:r>
      <w:r w:rsidR="008F5596" w:rsidRPr="00C4164C">
        <w:rPr>
          <w:bCs/>
          <w:color w:val="000000"/>
          <w:spacing w:val="-4"/>
          <w:sz w:val="28"/>
          <w:szCs w:val="28"/>
          <w:lang w:val="de-DE"/>
        </w:rPr>
        <w:t xml:space="preserve">, </w:t>
      </w:r>
      <w:r w:rsidR="00291DE2" w:rsidRPr="00C4164C">
        <w:rPr>
          <w:bCs/>
          <w:color w:val="000000"/>
          <w:spacing w:val="-4"/>
          <w:sz w:val="28"/>
          <w:szCs w:val="28"/>
          <w:lang w:val="de-DE"/>
        </w:rPr>
        <w:t xml:space="preserve">Cơ quan </w:t>
      </w:r>
      <w:r w:rsidR="00323FF8" w:rsidRPr="00C4164C">
        <w:rPr>
          <w:bCs/>
          <w:color w:val="000000"/>
          <w:spacing w:val="-4"/>
          <w:sz w:val="28"/>
          <w:szCs w:val="28"/>
          <w:lang w:val="de-DE"/>
        </w:rPr>
        <w:t>Thường trực</w:t>
      </w:r>
      <w:r w:rsidR="0059339E" w:rsidRPr="00C4164C">
        <w:rPr>
          <w:bCs/>
          <w:color w:val="000000"/>
          <w:spacing w:val="-4"/>
          <w:sz w:val="28"/>
          <w:szCs w:val="28"/>
          <w:lang w:val="de-DE"/>
        </w:rPr>
        <w:t>, Văn phòng Ban Chỉ đạo</w:t>
      </w:r>
      <w:r w:rsidR="00291DE2" w:rsidRPr="00C4164C">
        <w:rPr>
          <w:bCs/>
          <w:color w:val="000000"/>
          <w:spacing w:val="-4"/>
          <w:sz w:val="28"/>
          <w:szCs w:val="28"/>
          <w:lang w:val="de-DE"/>
        </w:rPr>
        <w:t xml:space="preserve"> </w:t>
      </w:r>
      <w:r w:rsidR="00767730" w:rsidRPr="00C4164C">
        <w:rPr>
          <w:bCs/>
          <w:color w:val="000000"/>
          <w:spacing w:val="-4"/>
          <w:sz w:val="28"/>
          <w:szCs w:val="28"/>
          <w:lang w:val="de-DE"/>
        </w:rPr>
        <w:t>được yêu cầu các cơ quan</w:t>
      </w:r>
      <w:r w:rsidR="000A4958" w:rsidRPr="00C4164C">
        <w:rPr>
          <w:bCs/>
          <w:color w:val="000000"/>
          <w:spacing w:val="-4"/>
          <w:sz w:val="28"/>
          <w:szCs w:val="28"/>
          <w:lang w:val="de-DE"/>
        </w:rPr>
        <w:t xml:space="preserve">, </w:t>
      </w:r>
      <w:r w:rsidR="00767730" w:rsidRPr="00C4164C">
        <w:rPr>
          <w:bCs/>
          <w:color w:val="000000"/>
          <w:spacing w:val="-4"/>
          <w:sz w:val="28"/>
          <w:szCs w:val="28"/>
          <w:lang w:val="de-DE"/>
        </w:rPr>
        <w:t>đơn vị</w:t>
      </w:r>
      <w:r w:rsidR="000A4958" w:rsidRPr="00C4164C">
        <w:rPr>
          <w:bCs/>
          <w:color w:val="000000"/>
          <w:spacing w:val="-4"/>
          <w:sz w:val="28"/>
          <w:szCs w:val="28"/>
          <w:lang w:val="de-DE"/>
        </w:rPr>
        <w:t xml:space="preserve">, </w:t>
      </w:r>
      <w:r w:rsidR="00767730" w:rsidRPr="00C4164C">
        <w:rPr>
          <w:bCs/>
          <w:color w:val="000000"/>
          <w:spacing w:val="-4"/>
          <w:sz w:val="28"/>
          <w:szCs w:val="28"/>
          <w:lang w:val="de-DE"/>
        </w:rPr>
        <w:t>tổ chức có liên quan phối hợp</w:t>
      </w:r>
      <w:r w:rsidR="008F5596" w:rsidRPr="00C4164C">
        <w:rPr>
          <w:bCs/>
          <w:color w:val="000000"/>
          <w:spacing w:val="-4"/>
          <w:sz w:val="28"/>
          <w:szCs w:val="28"/>
          <w:lang w:val="de-DE"/>
        </w:rPr>
        <w:t xml:space="preserve"> công tác</w:t>
      </w:r>
      <w:r w:rsidR="000A4958" w:rsidRPr="00C4164C">
        <w:rPr>
          <w:bCs/>
          <w:color w:val="000000"/>
          <w:spacing w:val="-4"/>
          <w:sz w:val="28"/>
          <w:szCs w:val="28"/>
          <w:lang w:val="de-DE"/>
        </w:rPr>
        <w:t xml:space="preserve">, </w:t>
      </w:r>
      <w:r w:rsidR="00767730" w:rsidRPr="00C4164C">
        <w:rPr>
          <w:bCs/>
          <w:color w:val="000000"/>
          <w:spacing w:val="-4"/>
          <w:sz w:val="28"/>
          <w:szCs w:val="28"/>
          <w:lang w:val="de-DE"/>
        </w:rPr>
        <w:t xml:space="preserve">cung cấp thông tin và </w:t>
      </w:r>
      <w:r w:rsidR="009740F0" w:rsidRPr="00C4164C">
        <w:rPr>
          <w:bCs/>
          <w:color w:val="000000"/>
          <w:spacing w:val="-4"/>
          <w:sz w:val="28"/>
          <w:szCs w:val="28"/>
          <w:lang w:val="de-DE"/>
        </w:rPr>
        <w:t>giải quyết các vấn đề trong quá trình thực hiện nhiệm vụ</w:t>
      </w:r>
      <w:r w:rsidR="006D360F" w:rsidRPr="00C4164C">
        <w:rPr>
          <w:bCs/>
          <w:color w:val="000000"/>
          <w:spacing w:val="-4"/>
          <w:sz w:val="28"/>
          <w:szCs w:val="28"/>
          <w:lang w:val="de-DE"/>
        </w:rPr>
        <w:t>.</w:t>
      </w:r>
    </w:p>
    <w:p w14:paraId="19EEEB25" w14:textId="77777777" w:rsidR="00EB54B0" w:rsidRPr="007469B6" w:rsidRDefault="00A11D57" w:rsidP="00BA2774">
      <w:pPr>
        <w:widowControl/>
        <w:spacing w:before="180"/>
        <w:ind w:firstLine="567"/>
        <w:jc w:val="both"/>
        <w:rPr>
          <w:color w:val="000000"/>
          <w:sz w:val="28"/>
          <w:szCs w:val="28"/>
          <w:lang w:val="de-DE"/>
        </w:rPr>
      </w:pPr>
      <w:bookmarkStart w:id="2" w:name="_Hlk177815346"/>
      <w:r w:rsidRPr="007469B6">
        <w:rPr>
          <w:color w:val="000000"/>
          <w:sz w:val="28"/>
          <w:szCs w:val="28"/>
          <w:lang w:val="de-DE"/>
        </w:rPr>
        <w:t>5</w:t>
      </w:r>
      <w:r w:rsidR="00EB54B0" w:rsidRPr="007469B6">
        <w:rPr>
          <w:color w:val="000000"/>
          <w:sz w:val="28"/>
          <w:szCs w:val="28"/>
          <w:lang w:val="de-DE"/>
        </w:rPr>
        <w:t>.</w:t>
      </w:r>
      <w:r w:rsidR="004764DA" w:rsidRPr="007469B6">
        <w:rPr>
          <w:color w:val="000000"/>
          <w:sz w:val="28"/>
          <w:szCs w:val="28"/>
          <w:lang w:val="de-DE"/>
        </w:rPr>
        <w:t xml:space="preserve"> </w:t>
      </w:r>
      <w:r w:rsidR="000934E1" w:rsidRPr="007469B6">
        <w:rPr>
          <w:color w:val="000000"/>
          <w:sz w:val="28"/>
          <w:szCs w:val="28"/>
          <w:lang w:val="de-DE"/>
        </w:rPr>
        <w:t>Cơ chế phối hợp</w:t>
      </w:r>
      <w:r w:rsidR="00EB54B0" w:rsidRPr="007469B6">
        <w:rPr>
          <w:color w:val="000000"/>
          <w:sz w:val="28"/>
          <w:szCs w:val="28"/>
          <w:lang w:val="de-DE"/>
        </w:rPr>
        <w:t xml:space="preserve"> trong nội bộ </w:t>
      </w:r>
      <w:r w:rsidR="004566C8" w:rsidRPr="007469B6">
        <w:rPr>
          <w:color w:val="000000"/>
          <w:sz w:val="28"/>
          <w:szCs w:val="28"/>
          <w:lang w:val="de-DE"/>
        </w:rPr>
        <w:t>Ban Chỉ đạo</w:t>
      </w:r>
      <w:r w:rsidR="000A4958" w:rsidRPr="007469B6">
        <w:rPr>
          <w:color w:val="000000"/>
          <w:sz w:val="28"/>
          <w:szCs w:val="28"/>
          <w:lang w:val="de-DE"/>
        </w:rPr>
        <w:t xml:space="preserve">: </w:t>
      </w:r>
    </w:p>
    <w:p w14:paraId="7DBFBA63" w14:textId="77777777" w:rsidR="00EB54B0" w:rsidRPr="007469B6" w:rsidRDefault="008B28A1" w:rsidP="00BA2774">
      <w:pPr>
        <w:widowControl/>
        <w:spacing w:before="180"/>
        <w:ind w:firstLine="567"/>
        <w:jc w:val="both"/>
        <w:rPr>
          <w:color w:val="000000"/>
          <w:spacing w:val="-4"/>
          <w:sz w:val="28"/>
          <w:szCs w:val="28"/>
          <w:lang w:val="de-DE"/>
        </w:rPr>
      </w:pPr>
      <w:r w:rsidRPr="007469B6">
        <w:rPr>
          <w:color w:val="000000"/>
          <w:spacing w:val="-4"/>
          <w:sz w:val="28"/>
          <w:szCs w:val="28"/>
          <w:lang w:val="de-DE"/>
        </w:rPr>
        <w:t>a)</w:t>
      </w:r>
      <w:r w:rsidR="00D54511" w:rsidRPr="007469B6">
        <w:rPr>
          <w:color w:val="000000"/>
          <w:spacing w:val="-4"/>
          <w:sz w:val="28"/>
          <w:szCs w:val="28"/>
          <w:lang w:val="de-DE"/>
        </w:rPr>
        <w:t xml:space="preserve"> </w:t>
      </w:r>
      <w:r w:rsidR="00D62D63" w:rsidRPr="007469B6">
        <w:rPr>
          <w:color w:val="000000"/>
          <w:spacing w:val="-4"/>
          <w:sz w:val="28"/>
          <w:szCs w:val="28"/>
          <w:lang w:val="de-DE"/>
        </w:rPr>
        <w:t>Thành</w:t>
      </w:r>
      <w:r w:rsidR="00EB54B0" w:rsidRPr="007469B6">
        <w:rPr>
          <w:color w:val="000000"/>
          <w:spacing w:val="-4"/>
          <w:sz w:val="28"/>
          <w:szCs w:val="28"/>
          <w:lang w:val="de-DE"/>
        </w:rPr>
        <w:t xml:space="preserve"> viên </w:t>
      </w:r>
      <w:r w:rsidR="004566C8" w:rsidRPr="007469B6">
        <w:rPr>
          <w:color w:val="000000"/>
          <w:spacing w:val="-4"/>
          <w:sz w:val="28"/>
          <w:szCs w:val="28"/>
          <w:lang w:val="de-DE"/>
        </w:rPr>
        <w:t>Ban Chỉ đạo</w:t>
      </w:r>
      <w:r w:rsidR="00EB54B0" w:rsidRPr="007469B6">
        <w:rPr>
          <w:color w:val="000000"/>
          <w:spacing w:val="-4"/>
          <w:sz w:val="28"/>
          <w:szCs w:val="28"/>
          <w:lang w:val="de-DE"/>
        </w:rPr>
        <w:t xml:space="preserve"> thường xuyên giữ mối liên hệ </w:t>
      </w:r>
      <w:r w:rsidR="00A63E66" w:rsidRPr="007469B6">
        <w:rPr>
          <w:color w:val="000000"/>
          <w:spacing w:val="-4"/>
          <w:sz w:val="28"/>
          <w:szCs w:val="28"/>
          <w:lang w:val="de-DE"/>
        </w:rPr>
        <w:t>và</w:t>
      </w:r>
      <w:r w:rsidR="00EB54B0" w:rsidRPr="007469B6">
        <w:rPr>
          <w:color w:val="000000"/>
          <w:spacing w:val="-4"/>
          <w:sz w:val="28"/>
          <w:szCs w:val="28"/>
          <w:lang w:val="de-DE"/>
        </w:rPr>
        <w:t xml:space="preserve"> chịu sự chỉ đạo</w:t>
      </w:r>
      <w:r w:rsidR="000A4958" w:rsidRPr="007469B6">
        <w:rPr>
          <w:color w:val="000000"/>
          <w:spacing w:val="-4"/>
          <w:sz w:val="28"/>
          <w:szCs w:val="28"/>
          <w:lang w:val="de-DE"/>
        </w:rPr>
        <w:t xml:space="preserve">, </w:t>
      </w:r>
      <w:r w:rsidR="00EB54B0" w:rsidRPr="007469B6">
        <w:rPr>
          <w:color w:val="000000"/>
          <w:spacing w:val="-4"/>
          <w:sz w:val="28"/>
          <w:szCs w:val="28"/>
          <w:lang w:val="de-DE"/>
        </w:rPr>
        <w:t>điều hành</w:t>
      </w:r>
      <w:r w:rsidR="000A4958" w:rsidRPr="007469B6">
        <w:rPr>
          <w:color w:val="000000"/>
          <w:spacing w:val="-4"/>
          <w:sz w:val="28"/>
          <w:szCs w:val="28"/>
          <w:lang w:val="de-DE"/>
        </w:rPr>
        <w:t xml:space="preserve">, </w:t>
      </w:r>
      <w:r w:rsidR="00EB54B0" w:rsidRPr="007469B6">
        <w:rPr>
          <w:color w:val="000000"/>
          <w:spacing w:val="-4"/>
          <w:sz w:val="28"/>
          <w:szCs w:val="28"/>
          <w:lang w:val="de-DE"/>
        </w:rPr>
        <w:t>phân công nhiệm vụ của</w:t>
      </w:r>
      <w:r w:rsidR="0084528C" w:rsidRPr="007469B6">
        <w:rPr>
          <w:color w:val="000000"/>
          <w:spacing w:val="-4"/>
          <w:sz w:val="28"/>
          <w:szCs w:val="28"/>
          <w:lang w:val="de-DE"/>
        </w:rPr>
        <w:t xml:space="preserve"> </w:t>
      </w:r>
      <w:r w:rsidR="00DC7925" w:rsidRPr="007469B6">
        <w:rPr>
          <w:color w:val="000000"/>
          <w:spacing w:val="-4"/>
          <w:sz w:val="28"/>
          <w:szCs w:val="28"/>
          <w:lang w:val="de-DE"/>
        </w:rPr>
        <w:t>Trưởng ban</w:t>
      </w:r>
      <w:r w:rsidR="008F5596" w:rsidRPr="007469B6">
        <w:rPr>
          <w:color w:val="000000"/>
          <w:spacing w:val="-4"/>
          <w:sz w:val="28"/>
          <w:szCs w:val="28"/>
          <w:lang w:val="de-DE"/>
        </w:rPr>
        <w:t xml:space="preserve">, </w:t>
      </w:r>
      <w:r w:rsidR="00EB54B0" w:rsidRPr="007469B6">
        <w:rPr>
          <w:color w:val="000000"/>
          <w:spacing w:val="-4"/>
          <w:sz w:val="28"/>
          <w:szCs w:val="28"/>
          <w:lang w:val="de-DE"/>
        </w:rPr>
        <w:t xml:space="preserve">Phó </w:t>
      </w:r>
      <w:r w:rsidR="00DC7925" w:rsidRPr="007469B6">
        <w:rPr>
          <w:color w:val="000000"/>
          <w:spacing w:val="-4"/>
          <w:sz w:val="28"/>
          <w:szCs w:val="28"/>
          <w:lang w:val="de-DE"/>
        </w:rPr>
        <w:t xml:space="preserve">Trưởng </w:t>
      </w:r>
      <w:r w:rsidR="0084528C" w:rsidRPr="007469B6">
        <w:rPr>
          <w:color w:val="000000"/>
          <w:spacing w:val="-4"/>
          <w:sz w:val="28"/>
          <w:szCs w:val="28"/>
          <w:lang w:val="de-DE"/>
        </w:rPr>
        <w:t>Ban Chỉ đạo</w:t>
      </w:r>
      <w:r w:rsidRPr="007469B6">
        <w:rPr>
          <w:color w:val="000000"/>
          <w:spacing w:val="-4"/>
          <w:sz w:val="28"/>
          <w:szCs w:val="28"/>
          <w:lang w:val="de-DE"/>
        </w:rPr>
        <w:t>;</w:t>
      </w:r>
    </w:p>
    <w:p w14:paraId="3F5E60E6" w14:textId="17B7816E" w:rsidR="00EB54B0" w:rsidRDefault="008B28A1" w:rsidP="00BA2774">
      <w:pPr>
        <w:widowControl/>
        <w:spacing w:before="180"/>
        <w:ind w:firstLine="567"/>
        <w:jc w:val="both"/>
        <w:rPr>
          <w:color w:val="000000"/>
          <w:sz w:val="28"/>
          <w:szCs w:val="28"/>
          <w:lang w:val="de-DE"/>
        </w:rPr>
      </w:pPr>
      <w:r w:rsidRPr="007469B6">
        <w:rPr>
          <w:color w:val="000000"/>
          <w:sz w:val="28"/>
          <w:szCs w:val="28"/>
          <w:lang w:val="de-DE"/>
        </w:rPr>
        <w:t xml:space="preserve">b) </w:t>
      </w:r>
      <w:r w:rsidR="00D62D63" w:rsidRPr="007469B6">
        <w:rPr>
          <w:color w:val="000000"/>
          <w:sz w:val="28"/>
          <w:szCs w:val="28"/>
          <w:lang w:val="de-DE"/>
        </w:rPr>
        <w:t>Thành</w:t>
      </w:r>
      <w:r w:rsidR="00EB54B0" w:rsidRPr="007469B6">
        <w:rPr>
          <w:color w:val="000000"/>
          <w:sz w:val="28"/>
          <w:szCs w:val="28"/>
          <w:lang w:val="de-DE"/>
        </w:rPr>
        <w:t xml:space="preserve"> viên </w:t>
      </w:r>
      <w:r w:rsidR="004566C8" w:rsidRPr="007469B6">
        <w:rPr>
          <w:color w:val="000000"/>
          <w:sz w:val="28"/>
          <w:szCs w:val="28"/>
          <w:lang w:val="de-DE"/>
        </w:rPr>
        <w:t>Ban Chỉ đạo</w:t>
      </w:r>
      <w:r w:rsidR="00EB54B0" w:rsidRPr="007469B6">
        <w:rPr>
          <w:color w:val="000000"/>
          <w:sz w:val="28"/>
          <w:szCs w:val="28"/>
          <w:lang w:val="de-DE"/>
        </w:rPr>
        <w:t xml:space="preserve"> chủ động phối hợp với nhau trong thực hiện </w:t>
      </w:r>
      <w:r w:rsidR="002F7441" w:rsidRPr="007469B6">
        <w:rPr>
          <w:color w:val="000000"/>
          <w:sz w:val="28"/>
          <w:szCs w:val="28"/>
          <w:lang w:val="de-DE"/>
        </w:rPr>
        <w:t>nhiệm vụ được phân công</w:t>
      </w:r>
      <w:r w:rsidR="000A4958" w:rsidRPr="007469B6">
        <w:rPr>
          <w:color w:val="000000"/>
          <w:sz w:val="28"/>
          <w:szCs w:val="28"/>
          <w:lang w:val="de-DE"/>
        </w:rPr>
        <w:t xml:space="preserve">, </w:t>
      </w:r>
      <w:r w:rsidR="00EB54B0" w:rsidRPr="007469B6">
        <w:rPr>
          <w:color w:val="000000"/>
          <w:sz w:val="28"/>
          <w:szCs w:val="28"/>
          <w:lang w:val="de-DE"/>
        </w:rPr>
        <w:t>nhất là trong giải quyết những vấn đề phát sinh liên quan đến lĩnh vực</w:t>
      </w:r>
      <w:r w:rsidR="000A4958" w:rsidRPr="007469B6">
        <w:rPr>
          <w:color w:val="000000"/>
          <w:sz w:val="28"/>
          <w:szCs w:val="28"/>
          <w:lang w:val="de-DE"/>
        </w:rPr>
        <w:t xml:space="preserve">, </w:t>
      </w:r>
      <w:r w:rsidR="00EB54B0" w:rsidRPr="007469B6">
        <w:rPr>
          <w:color w:val="000000"/>
          <w:sz w:val="28"/>
          <w:szCs w:val="28"/>
          <w:lang w:val="de-DE"/>
        </w:rPr>
        <w:t>chuyên đề</w:t>
      </w:r>
      <w:r w:rsidR="000A4958" w:rsidRPr="007469B6">
        <w:rPr>
          <w:color w:val="000000"/>
          <w:sz w:val="28"/>
          <w:szCs w:val="28"/>
          <w:lang w:val="de-DE"/>
        </w:rPr>
        <w:t xml:space="preserve">, </w:t>
      </w:r>
      <w:r w:rsidR="00EB54B0" w:rsidRPr="007469B6">
        <w:rPr>
          <w:color w:val="000000"/>
          <w:sz w:val="28"/>
          <w:szCs w:val="28"/>
          <w:lang w:val="de-DE"/>
        </w:rPr>
        <w:t xml:space="preserve">công việc </w:t>
      </w:r>
      <w:r w:rsidR="0084528C" w:rsidRPr="007469B6">
        <w:rPr>
          <w:color w:val="000000"/>
          <w:sz w:val="28"/>
          <w:szCs w:val="28"/>
          <w:lang w:val="de-DE"/>
        </w:rPr>
        <w:t>thành</w:t>
      </w:r>
      <w:r w:rsidR="00EB54B0" w:rsidRPr="007469B6">
        <w:rPr>
          <w:color w:val="000000"/>
          <w:sz w:val="28"/>
          <w:szCs w:val="28"/>
          <w:lang w:val="de-DE"/>
        </w:rPr>
        <w:t xml:space="preserve"> viên khác đang quản lý</w:t>
      </w:r>
      <w:r w:rsidR="000A4958" w:rsidRPr="007469B6">
        <w:rPr>
          <w:color w:val="000000"/>
          <w:sz w:val="28"/>
          <w:szCs w:val="28"/>
          <w:lang w:val="de-DE"/>
        </w:rPr>
        <w:t xml:space="preserve">, </w:t>
      </w:r>
      <w:r w:rsidR="00EB54B0" w:rsidRPr="007469B6">
        <w:rPr>
          <w:color w:val="000000"/>
          <w:sz w:val="28"/>
          <w:szCs w:val="28"/>
          <w:lang w:val="de-DE"/>
        </w:rPr>
        <w:t>phụ trách</w:t>
      </w:r>
      <w:r w:rsidR="000A4958" w:rsidRPr="007469B6">
        <w:rPr>
          <w:color w:val="000000"/>
          <w:sz w:val="28"/>
          <w:szCs w:val="28"/>
          <w:lang w:val="de-DE"/>
        </w:rPr>
        <w:t xml:space="preserve">; </w:t>
      </w:r>
      <w:r w:rsidR="00EB54B0" w:rsidRPr="007469B6">
        <w:rPr>
          <w:color w:val="000000"/>
          <w:sz w:val="28"/>
          <w:szCs w:val="28"/>
          <w:lang w:val="de-DE"/>
        </w:rPr>
        <w:t xml:space="preserve">đối với các vấn đề còn ý kiến khác thì báo cáo </w:t>
      </w:r>
      <w:r w:rsidR="0084528C" w:rsidRPr="007469B6">
        <w:rPr>
          <w:color w:val="000000"/>
          <w:sz w:val="28"/>
          <w:szCs w:val="28"/>
          <w:lang w:val="de-DE"/>
        </w:rPr>
        <w:t>Trưởng ban, Phó Trưởng Ban Chỉ đạo</w:t>
      </w:r>
      <w:r w:rsidR="00DC7925" w:rsidRPr="007469B6">
        <w:rPr>
          <w:color w:val="000000"/>
          <w:sz w:val="28"/>
          <w:szCs w:val="28"/>
          <w:lang w:val="de-DE"/>
        </w:rPr>
        <w:t xml:space="preserve"> </w:t>
      </w:r>
      <w:r w:rsidR="00EB54B0" w:rsidRPr="007469B6">
        <w:rPr>
          <w:color w:val="000000"/>
          <w:sz w:val="28"/>
          <w:szCs w:val="28"/>
          <w:lang w:val="de-DE"/>
        </w:rPr>
        <w:t>xem xét</w:t>
      </w:r>
      <w:r w:rsidR="000A4958" w:rsidRPr="007469B6">
        <w:rPr>
          <w:color w:val="000000"/>
          <w:sz w:val="28"/>
          <w:szCs w:val="28"/>
          <w:lang w:val="de-DE"/>
        </w:rPr>
        <w:t xml:space="preserve">, </w:t>
      </w:r>
      <w:r w:rsidR="00EB54B0" w:rsidRPr="007469B6">
        <w:rPr>
          <w:color w:val="000000"/>
          <w:sz w:val="28"/>
          <w:szCs w:val="28"/>
          <w:lang w:val="de-DE"/>
        </w:rPr>
        <w:t>quyết định</w:t>
      </w:r>
      <w:r w:rsidR="00EE6185" w:rsidRPr="007469B6">
        <w:rPr>
          <w:color w:val="000000"/>
          <w:sz w:val="28"/>
          <w:szCs w:val="28"/>
          <w:lang w:val="de-DE"/>
        </w:rPr>
        <w:t xml:space="preserve"> theo thẩm quyền</w:t>
      </w:r>
      <w:r w:rsidR="00EB54B0" w:rsidRPr="007469B6">
        <w:rPr>
          <w:color w:val="000000"/>
          <w:sz w:val="28"/>
          <w:szCs w:val="28"/>
          <w:lang w:val="de-DE"/>
        </w:rPr>
        <w:t>.</w:t>
      </w:r>
    </w:p>
    <w:p w14:paraId="75ED1414" w14:textId="07BEE986" w:rsidR="00C8267B" w:rsidRDefault="00C8267B" w:rsidP="00BA2774">
      <w:pPr>
        <w:widowControl/>
        <w:spacing w:before="180"/>
        <w:ind w:firstLine="567"/>
        <w:jc w:val="both"/>
        <w:rPr>
          <w:color w:val="000000"/>
          <w:sz w:val="28"/>
          <w:szCs w:val="28"/>
          <w:lang w:val="de-DE"/>
        </w:rPr>
      </w:pPr>
      <w:r>
        <w:rPr>
          <w:color w:val="000000"/>
          <w:sz w:val="28"/>
          <w:szCs w:val="28"/>
          <w:lang w:val="de-DE"/>
        </w:rPr>
        <w:t xml:space="preserve">6. Các Thành viên Ban Chỉ đạo, </w:t>
      </w:r>
      <w:r w:rsidRPr="00C8267B">
        <w:rPr>
          <w:color w:val="000000"/>
          <w:sz w:val="28"/>
          <w:szCs w:val="28"/>
          <w:lang w:val="de-DE"/>
        </w:rPr>
        <w:t>Cơ quan Thường trực Ban Chỉ đạo, Văn phòng Ban Chỉ</w:t>
      </w:r>
      <w:r>
        <w:rPr>
          <w:color w:val="000000"/>
          <w:sz w:val="28"/>
          <w:szCs w:val="28"/>
          <w:lang w:val="de-DE"/>
        </w:rPr>
        <w:t xml:space="preserve"> đạo, Tổ Giúp việc Ban Chỉ đạo </w:t>
      </w:r>
      <w:r w:rsidRPr="00C8267B">
        <w:rPr>
          <w:color w:val="000000"/>
          <w:sz w:val="28"/>
          <w:szCs w:val="28"/>
          <w:lang w:val="de-DE"/>
        </w:rPr>
        <w:t xml:space="preserve">và các cơ quan, </w:t>
      </w:r>
      <w:r>
        <w:rPr>
          <w:color w:val="000000"/>
          <w:sz w:val="28"/>
          <w:szCs w:val="28"/>
          <w:lang w:val="de-DE"/>
        </w:rPr>
        <w:t>đơn vị có liên quan tuân thủ chế độ thông tin, báo cáo định kỳ hoặc đột xuất khi có vấn đề phát sinh (trực tiếp hoặc phương thức trực tuyến) trong hoạt động của Ban Chỉ đạo.</w:t>
      </w:r>
    </w:p>
    <w:p w14:paraId="22B837FD" w14:textId="58ECEA8D" w:rsidR="007019AF" w:rsidRPr="00EC1432" w:rsidRDefault="007019AF" w:rsidP="00BA2774">
      <w:pPr>
        <w:widowControl/>
        <w:shd w:val="clear" w:color="auto" w:fill="FFFFFF"/>
        <w:spacing w:before="180"/>
        <w:ind w:firstLine="567"/>
        <w:jc w:val="both"/>
        <w:rPr>
          <w:color w:val="000000"/>
          <w:spacing w:val="-8"/>
          <w:sz w:val="28"/>
          <w:szCs w:val="28"/>
          <w:lang w:val="de-DE"/>
        </w:rPr>
      </w:pPr>
      <w:bookmarkStart w:id="3" w:name="dieu_10"/>
      <w:r w:rsidRPr="00EC1432">
        <w:rPr>
          <w:b/>
          <w:bCs/>
          <w:color w:val="000000"/>
          <w:spacing w:val="-8"/>
          <w:sz w:val="28"/>
          <w:szCs w:val="28"/>
          <w:lang w:val="de-DE"/>
        </w:rPr>
        <w:t xml:space="preserve">Điều </w:t>
      </w:r>
      <w:r w:rsidR="00A90734" w:rsidRPr="00EC1432">
        <w:rPr>
          <w:b/>
          <w:bCs/>
          <w:color w:val="000000"/>
          <w:spacing w:val="-8"/>
          <w:sz w:val="28"/>
          <w:szCs w:val="28"/>
          <w:lang w:val="de-DE"/>
        </w:rPr>
        <w:t>12</w:t>
      </w:r>
      <w:r w:rsidRPr="00EC1432">
        <w:rPr>
          <w:b/>
          <w:bCs/>
          <w:color w:val="000000"/>
          <w:spacing w:val="-8"/>
          <w:sz w:val="28"/>
          <w:szCs w:val="28"/>
          <w:lang w:val="de-DE"/>
        </w:rPr>
        <w:t xml:space="preserve">. Kinh phí hoạt động của </w:t>
      </w:r>
      <w:r w:rsidR="004566C8" w:rsidRPr="00EC1432">
        <w:rPr>
          <w:b/>
          <w:bCs/>
          <w:color w:val="000000"/>
          <w:spacing w:val="-8"/>
          <w:sz w:val="28"/>
          <w:szCs w:val="28"/>
          <w:lang w:val="de-DE"/>
        </w:rPr>
        <w:t>Ban Chỉ đạo</w:t>
      </w:r>
      <w:bookmarkEnd w:id="3"/>
      <w:r w:rsidR="00C4164C" w:rsidRPr="00EC1432">
        <w:rPr>
          <w:b/>
          <w:bCs/>
          <w:color w:val="000000"/>
          <w:spacing w:val="-8"/>
          <w:sz w:val="28"/>
          <w:szCs w:val="28"/>
          <w:lang w:val="de-DE"/>
        </w:rPr>
        <w:t>, Văn phòng Ban Chỉ đạo</w:t>
      </w:r>
    </w:p>
    <w:p w14:paraId="1048B5FC" w14:textId="1CDBD802" w:rsidR="00C7365E" w:rsidRDefault="007019AF" w:rsidP="00BA2774">
      <w:pPr>
        <w:widowControl/>
        <w:shd w:val="clear" w:color="auto" w:fill="FFFFFF"/>
        <w:spacing w:before="180"/>
        <w:ind w:firstLine="567"/>
        <w:jc w:val="both"/>
        <w:rPr>
          <w:color w:val="000000"/>
          <w:sz w:val="28"/>
          <w:szCs w:val="28"/>
          <w:lang w:val="de-DE"/>
        </w:rPr>
      </w:pPr>
      <w:r>
        <w:rPr>
          <w:color w:val="000000"/>
          <w:sz w:val="28"/>
          <w:szCs w:val="28"/>
          <w:lang w:val="de-DE"/>
        </w:rPr>
        <w:t xml:space="preserve">1. Kinh phí hoạt động của </w:t>
      </w:r>
      <w:r w:rsidR="004566C8">
        <w:rPr>
          <w:color w:val="000000"/>
          <w:sz w:val="28"/>
          <w:szCs w:val="28"/>
          <w:lang w:val="de-DE"/>
        </w:rPr>
        <w:t>Ban Chỉ đạo</w:t>
      </w:r>
      <w:r w:rsidR="007B231F">
        <w:rPr>
          <w:color w:val="000000"/>
          <w:sz w:val="28"/>
          <w:szCs w:val="28"/>
          <w:lang w:val="de-DE"/>
        </w:rPr>
        <w:t>, Văn phòng Ban Chỉ đạo</w:t>
      </w:r>
      <w:r>
        <w:rPr>
          <w:color w:val="000000"/>
          <w:sz w:val="28"/>
          <w:szCs w:val="28"/>
          <w:lang w:val="de-DE"/>
        </w:rPr>
        <w:t xml:space="preserve"> được </w:t>
      </w:r>
      <w:r w:rsidR="00C7365E">
        <w:rPr>
          <w:color w:val="000000"/>
          <w:sz w:val="28"/>
          <w:szCs w:val="28"/>
          <w:lang w:val="de-DE"/>
        </w:rPr>
        <w:t xml:space="preserve">ngân sách nhà nước bảo đảm và được </w:t>
      </w:r>
      <w:r>
        <w:rPr>
          <w:color w:val="000000"/>
          <w:sz w:val="28"/>
          <w:szCs w:val="28"/>
          <w:lang w:val="de-DE"/>
        </w:rPr>
        <w:t xml:space="preserve">bố trí trong dự </w:t>
      </w:r>
      <w:r w:rsidR="00B346D2">
        <w:rPr>
          <w:color w:val="000000"/>
          <w:sz w:val="28"/>
          <w:szCs w:val="28"/>
          <w:lang w:val="de-DE"/>
        </w:rPr>
        <w:t xml:space="preserve">toán </w:t>
      </w:r>
      <w:r w:rsidR="00C7365E">
        <w:rPr>
          <w:color w:val="000000"/>
          <w:sz w:val="28"/>
          <w:szCs w:val="28"/>
          <w:lang w:val="de-DE"/>
        </w:rPr>
        <w:t>kinh phí hoạt động thường xuyên của Bộ Công an.</w:t>
      </w:r>
    </w:p>
    <w:p w14:paraId="507A4C8D" w14:textId="68416609" w:rsidR="007019AF" w:rsidRDefault="007019AF" w:rsidP="00BA2774">
      <w:pPr>
        <w:widowControl/>
        <w:shd w:val="clear" w:color="auto" w:fill="FFFFFF"/>
        <w:spacing w:before="180"/>
        <w:ind w:firstLine="567"/>
        <w:jc w:val="both"/>
        <w:rPr>
          <w:color w:val="000000"/>
          <w:sz w:val="28"/>
          <w:szCs w:val="28"/>
          <w:lang w:val="de-DE"/>
        </w:rPr>
      </w:pPr>
      <w:r w:rsidRPr="00A83F3A">
        <w:rPr>
          <w:color w:val="000000"/>
          <w:spacing w:val="-4"/>
          <w:sz w:val="28"/>
          <w:szCs w:val="28"/>
          <w:lang w:val="de-DE"/>
        </w:rPr>
        <w:t xml:space="preserve">2. Việc </w:t>
      </w:r>
      <w:r w:rsidR="00E13490" w:rsidRPr="00A83F3A">
        <w:rPr>
          <w:color w:val="000000"/>
          <w:spacing w:val="-4"/>
          <w:sz w:val="28"/>
          <w:szCs w:val="28"/>
          <w:lang w:val="de-DE"/>
        </w:rPr>
        <w:t>quản lý</w:t>
      </w:r>
      <w:r w:rsidR="000A4958" w:rsidRPr="00A83F3A">
        <w:rPr>
          <w:color w:val="000000"/>
          <w:spacing w:val="-4"/>
          <w:sz w:val="28"/>
          <w:szCs w:val="28"/>
          <w:lang w:val="de-DE"/>
        </w:rPr>
        <w:t xml:space="preserve">, </w:t>
      </w:r>
      <w:r w:rsidRPr="00A83F3A">
        <w:rPr>
          <w:color w:val="000000"/>
          <w:spacing w:val="-4"/>
          <w:sz w:val="28"/>
          <w:szCs w:val="28"/>
          <w:lang w:val="de-DE"/>
        </w:rPr>
        <w:t xml:space="preserve">sử dụng kinh </w:t>
      </w:r>
      <w:r w:rsidR="00EE6185" w:rsidRPr="00A83F3A">
        <w:rPr>
          <w:color w:val="000000"/>
          <w:spacing w:val="-4"/>
          <w:sz w:val="28"/>
          <w:szCs w:val="28"/>
          <w:lang w:val="de-DE"/>
        </w:rPr>
        <w:t xml:space="preserve">phí hoạt động của </w:t>
      </w:r>
      <w:r w:rsidR="004566C8" w:rsidRPr="00A83F3A">
        <w:rPr>
          <w:color w:val="000000"/>
          <w:spacing w:val="-4"/>
          <w:sz w:val="28"/>
          <w:szCs w:val="28"/>
          <w:lang w:val="de-DE"/>
        </w:rPr>
        <w:t>Ban Chỉ đạo</w:t>
      </w:r>
      <w:r w:rsidR="00527300" w:rsidRPr="00A83F3A">
        <w:rPr>
          <w:color w:val="000000"/>
          <w:spacing w:val="-4"/>
          <w:sz w:val="28"/>
          <w:szCs w:val="28"/>
          <w:lang w:val="de-DE"/>
        </w:rPr>
        <w:t>, Văn phòng Ban Chỉ đạo</w:t>
      </w:r>
      <w:r w:rsidR="00364332" w:rsidRPr="00A83F3A">
        <w:rPr>
          <w:color w:val="000000"/>
          <w:spacing w:val="-4"/>
          <w:sz w:val="28"/>
          <w:szCs w:val="28"/>
          <w:lang w:val="de-DE"/>
        </w:rPr>
        <w:t xml:space="preserve"> </w:t>
      </w:r>
      <w:r w:rsidRPr="00A83F3A">
        <w:rPr>
          <w:color w:val="000000"/>
          <w:spacing w:val="-4"/>
          <w:sz w:val="28"/>
          <w:szCs w:val="28"/>
          <w:lang w:val="de-DE"/>
        </w:rPr>
        <w:t xml:space="preserve">thực hiện theo quy định của </w:t>
      </w:r>
      <w:r w:rsidR="00E13490" w:rsidRPr="00A83F3A">
        <w:rPr>
          <w:color w:val="000000"/>
          <w:spacing w:val="-4"/>
          <w:sz w:val="28"/>
          <w:szCs w:val="28"/>
          <w:lang w:val="de-DE"/>
        </w:rPr>
        <w:t xml:space="preserve">Đảng </w:t>
      </w:r>
      <w:r w:rsidRPr="00A83F3A">
        <w:rPr>
          <w:color w:val="000000"/>
          <w:spacing w:val="-4"/>
          <w:sz w:val="28"/>
          <w:szCs w:val="28"/>
          <w:lang w:val="de-DE"/>
        </w:rPr>
        <w:t xml:space="preserve">và </w:t>
      </w:r>
      <w:r w:rsidR="00E13490" w:rsidRPr="00A83F3A">
        <w:rPr>
          <w:color w:val="000000"/>
          <w:spacing w:val="-4"/>
          <w:sz w:val="28"/>
          <w:szCs w:val="28"/>
          <w:lang w:val="de-DE"/>
        </w:rPr>
        <w:t xml:space="preserve">pháp luật của Nhà </w:t>
      </w:r>
      <w:r w:rsidR="00E13490">
        <w:rPr>
          <w:color w:val="000000"/>
          <w:sz w:val="28"/>
          <w:szCs w:val="28"/>
          <w:lang w:val="de-DE"/>
        </w:rPr>
        <w:t>nước</w:t>
      </w:r>
      <w:r>
        <w:rPr>
          <w:color w:val="000000"/>
          <w:sz w:val="28"/>
          <w:szCs w:val="28"/>
          <w:lang w:val="de-DE"/>
        </w:rPr>
        <w:t>.</w:t>
      </w:r>
    </w:p>
    <w:bookmarkEnd w:id="2"/>
    <w:p w14:paraId="7ED7AC6A" w14:textId="77777777" w:rsidR="00573659" w:rsidRPr="007469B6" w:rsidRDefault="00573659" w:rsidP="00BA2774">
      <w:pPr>
        <w:rPr>
          <w:b/>
          <w:color w:val="000000"/>
          <w:sz w:val="28"/>
          <w:szCs w:val="28"/>
          <w:lang w:val="de-DE"/>
        </w:rPr>
      </w:pPr>
    </w:p>
    <w:p w14:paraId="32FE4DA1" w14:textId="77777777" w:rsidR="00667A2A" w:rsidRPr="007469B6" w:rsidRDefault="00667A2A" w:rsidP="00BA2774">
      <w:pPr>
        <w:jc w:val="center"/>
        <w:rPr>
          <w:b/>
          <w:color w:val="000000"/>
          <w:sz w:val="28"/>
          <w:szCs w:val="28"/>
          <w:lang w:val="de-DE"/>
        </w:rPr>
      </w:pPr>
      <w:r w:rsidRPr="007469B6">
        <w:rPr>
          <w:b/>
          <w:color w:val="000000"/>
          <w:sz w:val="28"/>
          <w:szCs w:val="28"/>
          <w:lang w:val="de-DE"/>
        </w:rPr>
        <w:lastRenderedPageBreak/>
        <w:t>Chương I</w:t>
      </w:r>
      <w:r w:rsidR="005C2114" w:rsidRPr="007469B6">
        <w:rPr>
          <w:b/>
          <w:color w:val="000000"/>
          <w:sz w:val="28"/>
          <w:szCs w:val="28"/>
          <w:lang w:val="de-DE"/>
        </w:rPr>
        <w:t>V</w:t>
      </w:r>
    </w:p>
    <w:p w14:paraId="60F4DB59" w14:textId="77777777" w:rsidR="00667A2A" w:rsidRPr="007469B6" w:rsidRDefault="00667A2A" w:rsidP="00BA2774">
      <w:pPr>
        <w:jc w:val="center"/>
        <w:rPr>
          <w:b/>
          <w:color w:val="000000"/>
          <w:sz w:val="28"/>
          <w:szCs w:val="28"/>
          <w:lang w:val="de-DE"/>
        </w:rPr>
      </w:pPr>
      <w:r w:rsidRPr="007469B6">
        <w:rPr>
          <w:b/>
          <w:color w:val="000000"/>
          <w:sz w:val="28"/>
          <w:szCs w:val="28"/>
          <w:lang w:val="de-DE"/>
        </w:rPr>
        <w:t>TỔ CHỨC THỰC HIỆN</w:t>
      </w:r>
    </w:p>
    <w:p w14:paraId="2C8FD893" w14:textId="3A1F3015" w:rsidR="00BD46EC" w:rsidRPr="007469B6" w:rsidRDefault="008E76F6" w:rsidP="00BA2774">
      <w:pPr>
        <w:widowControl/>
        <w:tabs>
          <w:tab w:val="left" w:pos="1843"/>
        </w:tabs>
        <w:spacing w:before="240"/>
        <w:ind w:firstLine="567"/>
        <w:jc w:val="both"/>
        <w:rPr>
          <w:b/>
          <w:color w:val="000000"/>
          <w:sz w:val="28"/>
          <w:szCs w:val="28"/>
          <w:lang w:val="de-DE"/>
        </w:rPr>
      </w:pPr>
      <w:r w:rsidRPr="007469B6">
        <w:rPr>
          <w:b/>
          <w:color w:val="000000"/>
          <w:sz w:val="28"/>
          <w:szCs w:val="28"/>
          <w:lang w:val="de-DE"/>
        </w:rPr>
        <w:t xml:space="preserve">Điều </w:t>
      </w:r>
      <w:r w:rsidR="00821BF3">
        <w:rPr>
          <w:b/>
          <w:color w:val="000000"/>
          <w:sz w:val="28"/>
          <w:szCs w:val="28"/>
          <w:lang w:val="de-DE"/>
        </w:rPr>
        <w:t>13</w:t>
      </w:r>
      <w:r w:rsidR="00E269B1" w:rsidRPr="007469B6">
        <w:rPr>
          <w:b/>
          <w:color w:val="000000"/>
          <w:sz w:val="28"/>
          <w:szCs w:val="28"/>
          <w:lang w:val="de-DE"/>
        </w:rPr>
        <w:t>.</w:t>
      </w:r>
      <w:r w:rsidRPr="007469B6">
        <w:rPr>
          <w:b/>
          <w:color w:val="000000"/>
          <w:sz w:val="28"/>
          <w:szCs w:val="28"/>
          <w:lang w:val="de-DE"/>
        </w:rPr>
        <w:t xml:space="preserve"> </w:t>
      </w:r>
      <w:r w:rsidR="00F7718B" w:rsidRPr="007469B6">
        <w:rPr>
          <w:b/>
          <w:color w:val="000000"/>
          <w:sz w:val="28"/>
          <w:szCs w:val="28"/>
          <w:lang w:val="de-DE"/>
        </w:rPr>
        <w:t>Tổ chức thực hiện</w:t>
      </w:r>
    </w:p>
    <w:p w14:paraId="257440D1" w14:textId="252AD44F" w:rsidR="00E269B1" w:rsidRPr="007469B6" w:rsidRDefault="00667A2A" w:rsidP="00BA2774">
      <w:pPr>
        <w:widowControl/>
        <w:tabs>
          <w:tab w:val="left" w:pos="5595"/>
        </w:tabs>
        <w:spacing w:before="240"/>
        <w:ind w:firstLine="567"/>
        <w:jc w:val="both"/>
        <w:rPr>
          <w:color w:val="000000"/>
          <w:sz w:val="28"/>
          <w:szCs w:val="28"/>
          <w:lang w:val="de-DE"/>
        </w:rPr>
      </w:pPr>
      <w:r w:rsidRPr="007469B6">
        <w:rPr>
          <w:color w:val="000000"/>
          <w:sz w:val="28"/>
          <w:szCs w:val="28"/>
          <w:lang w:val="de-DE"/>
        </w:rPr>
        <w:t xml:space="preserve">1. </w:t>
      </w:r>
      <w:r w:rsidR="00807C37" w:rsidRPr="007469B6">
        <w:rPr>
          <w:color w:val="000000"/>
          <w:sz w:val="28"/>
          <w:szCs w:val="28"/>
          <w:lang w:val="de-DE"/>
        </w:rPr>
        <w:t>T</w:t>
      </w:r>
      <w:r w:rsidR="005A02CB" w:rsidRPr="007469B6">
        <w:rPr>
          <w:color w:val="000000"/>
          <w:sz w:val="28"/>
          <w:szCs w:val="28"/>
          <w:lang w:val="de-DE"/>
        </w:rPr>
        <w:t>hành</w:t>
      </w:r>
      <w:r w:rsidR="00E269B1" w:rsidRPr="007469B6">
        <w:rPr>
          <w:color w:val="000000"/>
          <w:sz w:val="28"/>
          <w:szCs w:val="28"/>
          <w:lang w:val="de-DE"/>
        </w:rPr>
        <w:t xml:space="preserve"> viên </w:t>
      </w:r>
      <w:r w:rsidR="004566C8" w:rsidRPr="007469B6">
        <w:rPr>
          <w:color w:val="000000"/>
          <w:sz w:val="28"/>
          <w:szCs w:val="28"/>
          <w:lang w:val="de-DE"/>
        </w:rPr>
        <w:t>Ban Chỉ đạo</w:t>
      </w:r>
      <w:r w:rsidR="000A4958" w:rsidRPr="007469B6">
        <w:rPr>
          <w:color w:val="000000"/>
          <w:sz w:val="28"/>
          <w:szCs w:val="28"/>
          <w:lang w:val="de-DE"/>
        </w:rPr>
        <w:t xml:space="preserve">, </w:t>
      </w:r>
      <w:r w:rsidR="001809F4" w:rsidRPr="007469B6">
        <w:rPr>
          <w:color w:val="000000"/>
          <w:sz w:val="28"/>
          <w:szCs w:val="28"/>
          <w:lang w:val="de-DE"/>
        </w:rPr>
        <w:t xml:space="preserve">Cơ quan </w:t>
      </w:r>
      <w:r w:rsidR="00323FF8" w:rsidRPr="007469B6">
        <w:rPr>
          <w:color w:val="000000"/>
          <w:sz w:val="28"/>
          <w:szCs w:val="28"/>
          <w:lang w:val="de-DE"/>
        </w:rPr>
        <w:t>Thường trực</w:t>
      </w:r>
      <w:r w:rsidR="00C50324">
        <w:rPr>
          <w:color w:val="000000"/>
          <w:sz w:val="28"/>
          <w:szCs w:val="28"/>
          <w:lang w:val="de-DE"/>
        </w:rPr>
        <w:t>, Văn phòng Ban Chỉ đạo</w:t>
      </w:r>
      <w:r w:rsidR="000566A8" w:rsidRPr="007469B6">
        <w:rPr>
          <w:color w:val="000000"/>
          <w:sz w:val="28"/>
          <w:szCs w:val="28"/>
          <w:lang w:val="de-DE"/>
        </w:rPr>
        <w:t xml:space="preserve"> </w:t>
      </w:r>
      <w:r w:rsidR="00E269B1" w:rsidRPr="007469B6">
        <w:rPr>
          <w:color w:val="000000"/>
          <w:sz w:val="28"/>
          <w:szCs w:val="28"/>
          <w:lang w:val="de-DE"/>
        </w:rPr>
        <w:t>và các cơ quan</w:t>
      </w:r>
      <w:r w:rsidR="000A4958" w:rsidRPr="007469B6">
        <w:rPr>
          <w:color w:val="000000"/>
          <w:sz w:val="28"/>
          <w:szCs w:val="28"/>
          <w:lang w:val="de-DE"/>
        </w:rPr>
        <w:t xml:space="preserve">, </w:t>
      </w:r>
      <w:r w:rsidR="00E269B1" w:rsidRPr="007469B6">
        <w:rPr>
          <w:color w:val="000000"/>
          <w:sz w:val="28"/>
          <w:szCs w:val="28"/>
          <w:lang w:val="de-DE"/>
        </w:rPr>
        <w:t>tổ chức</w:t>
      </w:r>
      <w:r w:rsidR="000A4958" w:rsidRPr="007469B6">
        <w:rPr>
          <w:color w:val="000000"/>
          <w:sz w:val="28"/>
          <w:szCs w:val="28"/>
          <w:lang w:val="de-DE"/>
        </w:rPr>
        <w:t xml:space="preserve">, </w:t>
      </w:r>
      <w:r w:rsidR="00E269B1" w:rsidRPr="007469B6">
        <w:rPr>
          <w:color w:val="000000"/>
          <w:sz w:val="28"/>
          <w:szCs w:val="28"/>
          <w:lang w:val="de-DE"/>
        </w:rPr>
        <w:t>cá nhân liên quan có trách nhiệm thực hiện Quy chế này.</w:t>
      </w:r>
    </w:p>
    <w:p w14:paraId="01A88C34" w14:textId="7A093985" w:rsidR="00ED2505" w:rsidRPr="007469B6" w:rsidRDefault="008877AF" w:rsidP="00BA2774">
      <w:pPr>
        <w:widowControl/>
        <w:spacing w:before="240"/>
        <w:ind w:firstLine="567"/>
        <w:jc w:val="both"/>
        <w:rPr>
          <w:color w:val="000000"/>
          <w:sz w:val="28"/>
          <w:szCs w:val="28"/>
          <w:lang w:val="de-DE"/>
        </w:rPr>
      </w:pPr>
      <w:r w:rsidRPr="007469B6">
        <w:rPr>
          <w:bCs/>
          <w:color w:val="000000"/>
          <w:sz w:val="28"/>
          <w:szCs w:val="28"/>
          <w:lang w:val="de-DE"/>
        </w:rPr>
        <w:t xml:space="preserve">2. </w:t>
      </w:r>
      <w:r w:rsidR="00F964D4">
        <w:rPr>
          <w:bCs/>
          <w:color w:val="000000"/>
          <w:sz w:val="28"/>
          <w:szCs w:val="28"/>
          <w:lang w:val="de-DE"/>
        </w:rPr>
        <w:t xml:space="preserve">Văn phòng Ban Chỉ đạo tham mưu cho </w:t>
      </w:r>
      <w:r w:rsidR="005A02CB" w:rsidRPr="007469B6">
        <w:rPr>
          <w:bCs/>
          <w:color w:val="000000"/>
          <w:sz w:val="28"/>
          <w:szCs w:val="28"/>
          <w:lang w:val="de-DE"/>
        </w:rPr>
        <w:t xml:space="preserve">Cơ quan </w:t>
      </w:r>
      <w:r w:rsidR="00323FF8" w:rsidRPr="007469B6">
        <w:rPr>
          <w:bCs/>
          <w:color w:val="000000"/>
          <w:sz w:val="28"/>
          <w:szCs w:val="28"/>
          <w:lang w:val="de-DE"/>
        </w:rPr>
        <w:t>Thường trực</w:t>
      </w:r>
      <w:r w:rsidRPr="007469B6">
        <w:rPr>
          <w:bCs/>
          <w:color w:val="000000"/>
          <w:sz w:val="28"/>
          <w:szCs w:val="28"/>
          <w:lang w:val="de-DE"/>
        </w:rPr>
        <w:t xml:space="preserve"> </w:t>
      </w:r>
      <w:r w:rsidR="004566C8" w:rsidRPr="007469B6">
        <w:rPr>
          <w:bCs/>
          <w:color w:val="000000"/>
          <w:sz w:val="28"/>
          <w:szCs w:val="28"/>
          <w:lang w:val="de-DE"/>
        </w:rPr>
        <w:t>Ban Chỉ đạo</w:t>
      </w:r>
      <w:r w:rsidRPr="007469B6">
        <w:rPr>
          <w:bCs/>
          <w:color w:val="000000"/>
          <w:sz w:val="28"/>
          <w:szCs w:val="28"/>
          <w:lang w:val="de-DE"/>
        </w:rPr>
        <w:t xml:space="preserve"> </w:t>
      </w:r>
      <w:r w:rsidR="005A02CB" w:rsidRPr="007469B6">
        <w:rPr>
          <w:bCs/>
          <w:color w:val="000000"/>
          <w:sz w:val="28"/>
          <w:szCs w:val="28"/>
          <w:lang w:val="de-DE"/>
        </w:rPr>
        <w:t>theo dõi</w:t>
      </w:r>
      <w:r w:rsidR="000A4958" w:rsidRPr="007469B6">
        <w:rPr>
          <w:bCs/>
          <w:color w:val="000000"/>
          <w:sz w:val="28"/>
          <w:szCs w:val="28"/>
          <w:lang w:val="de-DE"/>
        </w:rPr>
        <w:t xml:space="preserve">, </w:t>
      </w:r>
      <w:r w:rsidR="001809F4" w:rsidRPr="007469B6">
        <w:rPr>
          <w:bCs/>
          <w:color w:val="000000"/>
          <w:sz w:val="28"/>
          <w:szCs w:val="28"/>
          <w:lang w:val="de-DE"/>
        </w:rPr>
        <w:t>giám sát</w:t>
      </w:r>
      <w:r w:rsidRPr="007469B6">
        <w:rPr>
          <w:bCs/>
          <w:color w:val="000000"/>
          <w:sz w:val="28"/>
          <w:szCs w:val="28"/>
          <w:lang w:val="de-DE"/>
        </w:rPr>
        <w:t xml:space="preserve"> việc thực hiện Quy chế này</w:t>
      </w:r>
      <w:r w:rsidR="000A4958" w:rsidRPr="007469B6">
        <w:rPr>
          <w:bCs/>
          <w:color w:val="000000"/>
          <w:sz w:val="28"/>
          <w:szCs w:val="28"/>
          <w:lang w:val="de-DE"/>
        </w:rPr>
        <w:t xml:space="preserve">; </w:t>
      </w:r>
      <w:r w:rsidR="005A02CB" w:rsidRPr="007469B6">
        <w:rPr>
          <w:bCs/>
          <w:color w:val="000000"/>
          <w:sz w:val="28"/>
          <w:szCs w:val="28"/>
          <w:lang w:val="de-DE"/>
        </w:rPr>
        <w:t>tổng hợp những</w:t>
      </w:r>
      <w:r w:rsidR="00E269B1" w:rsidRPr="007469B6">
        <w:rPr>
          <w:color w:val="000000"/>
          <w:sz w:val="28"/>
          <w:szCs w:val="28"/>
          <w:lang w:val="de-DE"/>
        </w:rPr>
        <w:t xml:space="preserve"> vướng mắc</w:t>
      </w:r>
      <w:r w:rsidR="000A4958" w:rsidRPr="007469B6">
        <w:rPr>
          <w:color w:val="000000"/>
          <w:sz w:val="28"/>
          <w:szCs w:val="28"/>
          <w:lang w:val="de-DE"/>
        </w:rPr>
        <w:t xml:space="preserve">, </w:t>
      </w:r>
      <w:r w:rsidR="00E269B1" w:rsidRPr="007469B6">
        <w:rPr>
          <w:color w:val="000000"/>
          <w:sz w:val="28"/>
          <w:szCs w:val="28"/>
          <w:lang w:val="de-DE"/>
        </w:rPr>
        <w:t>bất cập</w:t>
      </w:r>
      <w:r w:rsidR="005A02CB" w:rsidRPr="007469B6">
        <w:rPr>
          <w:color w:val="000000"/>
          <w:sz w:val="28"/>
          <w:szCs w:val="28"/>
          <w:lang w:val="de-DE"/>
        </w:rPr>
        <w:t xml:space="preserve"> phát sinh</w:t>
      </w:r>
      <w:r w:rsidR="000A4958" w:rsidRPr="007469B6">
        <w:rPr>
          <w:color w:val="000000"/>
          <w:sz w:val="28"/>
          <w:szCs w:val="28"/>
          <w:lang w:val="de-DE"/>
        </w:rPr>
        <w:t xml:space="preserve">, </w:t>
      </w:r>
      <w:r w:rsidR="005A02CB" w:rsidRPr="007469B6">
        <w:rPr>
          <w:color w:val="000000"/>
          <w:sz w:val="28"/>
          <w:szCs w:val="28"/>
          <w:lang w:val="de-DE"/>
        </w:rPr>
        <w:t>báo cáo</w:t>
      </w:r>
      <w:r w:rsidR="00E269B1" w:rsidRPr="007469B6">
        <w:rPr>
          <w:color w:val="000000"/>
          <w:sz w:val="28"/>
          <w:szCs w:val="28"/>
          <w:lang w:val="de-DE"/>
        </w:rPr>
        <w:t xml:space="preserve"> </w:t>
      </w:r>
      <w:r w:rsidR="004566C8" w:rsidRPr="007469B6">
        <w:rPr>
          <w:color w:val="000000"/>
          <w:sz w:val="28"/>
          <w:szCs w:val="28"/>
          <w:lang w:val="de-DE"/>
        </w:rPr>
        <w:t>Ban Chỉ đạo</w:t>
      </w:r>
      <w:r w:rsidR="00E269B1" w:rsidRPr="007469B6">
        <w:rPr>
          <w:color w:val="000000"/>
          <w:sz w:val="28"/>
          <w:szCs w:val="28"/>
          <w:lang w:val="de-DE"/>
        </w:rPr>
        <w:t xml:space="preserve"> </w:t>
      </w:r>
      <w:r w:rsidR="005A02CB" w:rsidRPr="007469B6">
        <w:rPr>
          <w:color w:val="000000"/>
          <w:sz w:val="28"/>
          <w:szCs w:val="28"/>
          <w:lang w:val="de-DE"/>
        </w:rPr>
        <w:t>xem xét</w:t>
      </w:r>
      <w:r w:rsidR="000A4958" w:rsidRPr="007469B6">
        <w:rPr>
          <w:color w:val="000000"/>
          <w:sz w:val="28"/>
          <w:szCs w:val="28"/>
          <w:lang w:val="de-DE"/>
        </w:rPr>
        <w:t xml:space="preserve">, </w:t>
      </w:r>
      <w:r w:rsidR="005A02CB" w:rsidRPr="007469B6">
        <w:rPr>
          <w:color w:val="000000"/>
          <w:sz w:val="28"/>
          <w:szCs w:val="28"/>
          <w:lang w:val="de-DE"/>
        </w:rPr>
        <w:t xml:space="preserve">quyết định </w:t>
      </w:r>
      <w:r w:rsidR="00E269B1" w:rsidRPr="007469B6">
        <w:rPr>
          <w:color w:val="000000"/>
          <w:sz w:val="28"/>
          <w:szCs w:val="28"/>
          <w:lang w:val="de-DE"/>
        </w:rPr>
        <w:t>sửa đổi</w:t>
      </w:r>
      <w:r w:rsidR="000A4958" w:rsidRPr="007469B6">
        <w:rPr>
          <w:color w:val="000000"/>
          <w:sz w:val="28"/>
          <w:szCs w:val="28"/>
          <w:lang w:val="de-DE"/>
        </w:rPr>
        <w:t xml:space="preserve">, </w:t>
      </w:r>
      <w:r w:rsidR="000041E9" w:rsidRPr="007469B6">
        <w:rPr>
          <w:color w:val="000000"/>
          <w:sz w:val="28"/>
          <w:szCs w:val="28"/>
          <w:lang w:val="de-DE"/>
        </w:rPr>
        <w:t>bổ sung</w:t>
      </w:r>
      <w:r w:rsidR="005C2114" w:rsidRPr="007469B6">
        <w:rPr>
          <w:color w:val="000000"/>
          <w:sz w:val="28"/>
          <w:szCs w:val="28"/>
          <w:lang w:val="de-DE"/>
        </w:rPr>
        <w:t xml:space="preserve"> cho phù hợp</w:t>
      </w:r>
      <w:r w:rsidR="00E269B1" w:rsidRPr="007469B6">
        <w:rPr>
          <w:color w:val="000000"/>
          <w:sz w:val="28"/>
          <w:szCs w:val="28"/>
          <w:lang w:val="de-DE"/>
        </w:rPr>
        <w:t>.</w:t>
      </w:r>
      <w:r w:rsidR="001F1CF8">
        <w:rPr>
          <w:color w:val="000000"/>
          <w:sz w:val="28"/>
          <w:szCs w:val="28"/>
          <w:lang w:val="de-DE"/>
        </w:rPr>
        <w:t>/.</w:t>
      </w:r>
    </w:p>
    <w:sectPr w:rsidR="00ED2505" w:rsidRPr="007469B6" w:rsidSect="003B28AA">
      <w:headerReference w:type="even" r:id="rId8"/>
      <w:headerReference w:type="default" r:id="rId9"/>
      <w:footnotePr>
        <w:pos w:val="beneathText"/>
      </w:footnotePr>
      <w:pgSz w:w="11906" w:h="16838"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A8A63" w14:textId="77777777" w:rsidR="004919E8" w:rsidRDefault="004919E8">
      <w:r>
        <w:separator/>
      </w:r>
    </w:p>
  </w:endnote>
  <w:endnote w:type="continuationSeparator" w:id="0">
    <w:p w14:paraId="1600042A" w14:textId="77777777" w:rsidR="004919E8" w:rsidRDefault="0049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nArialH">
    <w:altName w:val="Calibri"/>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92F3" w14:textId="77777777" w:rsidR="004919E8" w:rsidRDefault="004919E8">
      <w:r>
        <w:separator/>
      </w:r>
    </w:p>
  </w:footnote>
  <w:footnote w:type="continuationSeparator" w:id="0">
    <w:p w14:paraId="5812FE91" w14:textId="77777777" w:rsidR="004919E8" w:rsidRDefault="00491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76262" w14:textId="77777777" w:rsidR="00823358" w:rsidRDefault="00823358" w:rsidP="006153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F60013" w14:textId="77777777" w:rsidR="00823358" w:rsidRDefault="008233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C9135" w14:textId="7ED21E51" w:rsidR="00BA2774" w:rsidRPr="00BA2774" w:rsidRDefault="00BA2774">
    <w:pPr>
      <w:pStyle w:val="Header"/>
      <w:jc w:val="center"/>
      <w:rPr>
        <w:sz w:val="28"/>
        <w:szCs w:val="28"/>
      </w:rPr>
    </w:pPr>
    <w:r w:rsidRPr="00BA2774">
      <w:rPr>
        <w:sz w:val="28"/>
        <w:szCs w:val="28"/>
      </w:rPr>
      <w:fldChar w:fldCharType="begin"/>
    </w:r>
    <w:r w:rsidRPr="00BA2774">
      <w:rPr>
        <w:sz w:val="28"/>
        <w:szCs w:val="28"/>
      </w:rPr>
      <w:instrText>PAGE   \* MERGEFORMAT</w:instrText>
    </w:r>
    <w:r w:rsidRPr="00BA2774">
      <w:rPr>
        <w:sz w:val="28"/>
        <w:szCs w:val="28"/>
      </w:rPr>
      <w:fldChar w:fldCharType="separate"/>
    </w:r>
    <w:r w:rsidR="001F1CF8" w:rsidRPr="001F1CF8">
      <w:rPr>
        <w:noProof/>
        <w:sz w:val="28"/>
        <w:szCs w:val="28"/>
        <w:lang w:val="vi-VN"/>
      </w:rPr>
      <w:t>8</w:t>
    </w:r>
    <w:r w:rsidRPr="00BA2774">
      <w:rPr>
        <w:sz w:val="28"/>
        <w:szCs w:val="28"/>
      </w:rPr>
      <w:fldChar w:fldCharType="end"/>
    </w:r>
  </w:p>
  <w:p w14:paraId="2E1B551A" w14:textId="77777777" w:rsidR="00823358" w:rsidRPr="000A4958" w:rsidRDefault="00823358" w:rsidP="001B0451">
    <w:pPr>
      <w:pStyle w:val="Header"/>
      <w:spacing w:before="160"/>
      <w:rPr>
        <w:rFonts w:ascii=".VnArialH" w:hAnsi=".VnArialH"/>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1080"/>
        </w:tabs>
        <w:ind w:left="1080" w:hanging="360"/>
      </w:pPr>
      <w:rPr>
        <w:rFonts w:ascii="Times New Roman" w:hAnsi="Times New Roman" w:cs="StarSymbol"/>
        <w:sz w:val="18"/>
        <w:szCs w:val="18"/>
      </w:rPr>
    </w:lvl>
  </w:abstractNum>
  <w:abstractNum w:abstractNumId="2" w15:restartNumberingAfterBreak="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17DF70E6"/>
    <w:multiLevelType w:val="hybridMultilevel"/>
    <w:tmpl w:val="A9860B6C"/>
    <w:lvl w:ilvl="0" w:tplc="58B0D8C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 w15:restartNumberingAfterBreak="0">
    <w:nsid w:val="1890088C"/>
    <w:multiLevelType w:val="hybridMultilevel"/>
    <w:tmpl w:val="F2A2FB04"/>
    <w:lvl w:ilvl="0" w:tplc="5EDC94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F13802"/>
    <w:multiLevelType w:val="multilevel"/>
    <w:tmpl w:val="E2D8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8818EF"/>
    <w:multiLevelType w:val="multilevel"/>
    <w:tmpl w:val="99AC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8B7E6F"/>
    <w:multiLevelType w:val="multilevel"/>
    <w:tmpl w:val="65CA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91551D"/>
    <w:multiLevelType w:val="hybridMultilevel"/>
    <w:tmpl w:val="B1246432"/>
    <w:lvl w:ilvl="0" w:tplc="C90699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BC362D"/>
    <w:multiLevelType w:val="multilevel"/>
    <w:tmpl w:val="39723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DB397A"/>
    <w:multiLevelType w:val="hybridMultilevel"/>
    <w:tmpl w:val="934EBCCC"/>
    <w:lvl w:ilvl="0" w:tplc="0D6E8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EBE1E4E"/>
    <w:multiLevelType w:val="hybridMultilevel"/>
    <w:tmpl w:val="4F222EE4"/>
    <w:lvl w:ilvl="0" w:tplc="B8D2C8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57771021">
    <w:abstractNumId w:val="0"/>
  </w:num>
  <w:num w:numId="2" w16cid:durableId="351418782">
    <w:abstractNumId w:val="1"/>
  </w:num>
  <w:num w:numId="3" w16cid:durableId="928348474">
    <w:abstractNumId w:val="2"/>
  </w:num>
  <w:num w:numId="4" w16cid:durableId="1217204676">
    <w:abstractNumId w:val="3"/>
  </w:num>
  <w:num w:numId="5" w16cid:durableId="405804917">
    <w:abstractNumId w:val="4"/>
  </w:num>
  <w:num w:numId="6" w16cid:durableId="1227112578">
    <w:abstractNumId w:val="11"/>
  </w:num>
  <w:num w:numId="7" w16cid:durableId="195236728">
    <w:abstractNumId w:val="8"/>
  </w:num>
  <w:num w:numId="8" w16cid:durableId="638993857">
    <w:abstractNumId w:val="10"/>
  </w:num>
  <w:num w:numId="9" w16cid:durableId="1667399164">
    <w:abstractNumId w:val="6"/>
  </w:num>
  <w:num w:numId="10" w16cid:durableId="616260356">
    <w:abstractNumId w:val="9"/>
  </w:num>
  <w:num w:numId="11" w16cid:durableId="102506867">
    <w:abstractNumId w:val="5"/>
  </w:num>
  <w:num w:numId="12" w16cid:durableId="16294364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D19"/>
    <w:rsid w:val="0000090B"/>
    <w:rsid w:val="000036E6"/>
    <w:rsid w:val="000041E9"/>
    <w:rsid w:val="000075AF"/>
    <w:rsid w:val="0001357F"/>
    <w:rsid w:val="000204C7"/>
    <w:rsid w:val="00022447"/>
    <w:rsid w:val="00025A8F"/>
    <w:rsid w:val="00026E55"/>
    <w:rsid w:val="00032762"/>
    <w:rsid w:val="00035659"/>
    <w:rsid w:val="00037D7C"/>
    <w:rsid w:val="0004344E"/>
    <w:rsid w:val="0005305B"/>
    <w:rsid w:val="00053EB6"/>
    <w:rsid w:val="000566A8"/>
    <w:rsid w:val="000576CE"/>
    <w:rsid w:val="00063B0E"/>
    <w:rsid w:val="00070A46"/>
    <w:rsid w:val="0007338F"/>
    <w:rsid w:val="000756DF"/>
    <w:rsid w:val="000762C0"/>
    <w:rsid w:val="000777A5"/>
    <w:rsid w:val="00083160"/>
    <w:rsid w:val="000836D6"/>
    <w:rsid w:val="0008492B"/>
    <w:rsid w:val="000866C9"/>
    <w:rsid w:val="000872AA"/>
    <w:rsid w:val="0009099C"/>
    <w:rsid w:val="00091149"/>
    <w:rsid w:val="00091D33"/>
    <w:rsid w:val="00092939"/>
    <w:rsid w:val="00092BFD"/>
    <w:rsid w:val="000934E1"/>
    <w:rsid w:val="00093EFD"/>
    <w:rsid w:val="000963C1"/>
    <w:rsid w:val="000A3523"/>
    <w:rsid w:val="000A3CDC"/>
    <w:rsid w:val="000A4958"/>
    <w:rsid w:val="000A559B"/>
    <w:rsid w:val="000A7A0D"/>
    <w:rsid w:val="000B0809"/>
    <w:rsid w:val="000B3E0F"/>
    <w:rsid w:val="000B6E91"/>
    <w:rsid w:val="000C22AC"/>
    <w:rsid w:val="000C3B6E"/>
    <w:rsid w:val="000C5B06"/>
    <w:rsid w:val="000C6C99"/>
    <w:rsid w:val="000D0C63"/>
    <w:rsid w:val="000D2E75"/>
    <w:rsid w:val="000D3837"/>
    <w:rsid w:val="000D4349"/>
    <w:rsid w:val="000D4662"/>
    <w:rsid w:val="000E2A73"/>
    <w:rsid w:val="000E2C8D"/>
    <w:rsid w:val="000E2E27"/>
    <w:rsid w:val="000F03E0"/>
    <w:rsid w:val="000F14FE"/>
    <w:rsid w:val="000F24D4"/>
    <w:rsid w:val="000F3538"/>
    <w:rsid w:val="000F4163"/>
    <w:rsid w:val="000F676F"/>
    <w:rsid w:val="0010269A"/>
    <w:rsid w:val="00103A6F"/>
    <w:rsid w:val="00114259"/>
    <w:rsid w:val="00116A38"/>
    <w:rsid w:val="001215E8"/>
    <w:rsid w:val="00125D48"/>
    <w:rsid w:val="00126804"/>
    <w:rsid w:val="001269CD"/>
    <w:rsid w:val="00137283"/>
    <w:rsid w:val="00137C01"/>
    <w:rsid w:val="001401B3"/>
    <w:rsid w:val="0014507C"/>
    <w:rsid w:val="00145F93"/>
    <w:rsid w:val="0015310A"/>
    <w:rsid w:val="00154493"/>
    <w:rsid w:val="00156CA0"/>
    <w:rsid w:val="001602DE"/>
    <w:rsid w:val="00162AC8"/>
    <w:rsid w:val="00166B67"/>
    <w:rsid w:val="00166C98"/>
    <w:rsid w:val="00167D08"/>
    <w:rsid w:val="001747D4"/>
    <w:rsid w:val="00175E25"/>
    <w:rsid w:val="0017733F"/>
    <w:rsid w:val="0018007E"/>
    <w:rsid w:val="001809F4"/>
    <w:rsid w:val="00182D88"/>
    <w:rsid w:val="00185009"/>
    <w:rsid w:val="00191859"/>
    <w:rsid w:val="00194B4D"/>
    <w:rsid w:val="00196435"/>
    <w:rsid w:val="001A05DE"/>
    <w:rsid w:val="001A2A53"/>
    <w:rsid w:val="001A3C4A"/>
    <w:rsid w:val="001A50AE"/>
    <w:rsid w:val="001A7190"/>
    <w:rsid w:val="001B0451"/>
    <w:rsid w:val="001C33E9"/>
    <w:rsid w:val="001D11B9"/>
    <w:rsid w:val="001D2439"/>
    <w:rsid w:val="001D2D53"/>
    <w:rsid w:val="001D4291"/>
    <w:rsid w:val="001D768F"/>
    <w:rsid w:val="001E2584"/>
    <w:rsid w:val="001E475F"/>
    <w:rsid w:val="001E5453"/>
    <w:rsid w:val="001E56EE"/>
    <w:rsid w:val="001E7358"/>
    <w:rsid w:val="001F0B18"/>
    <w:rsid w:val="001F17CE"/>
    <w:rsid w:val="001F1CF8"/>
    <w:rsid w:val="001F2FBC"/>
    <w:rsid w:val="001F66D7"/>
    <w:rsid w:val="001F7593"/>
    <w:rsid w:val="002012E7"/>
    <w:rsid w:val="002018C4"/>
    <w:rsid w:val="0020773E"/>
    <w:rsid w:val="0021051E"/>
    <w:rsid w:val="002121E4"/>
    <w:rsid w:val="00212475"/>
    <w:rsid w:val="002151E5"/>
    <w:rsid w:val="002248A2"/>
    <w:rsid w:val="002253B0"/>
    <w:rsid w:val="0022728D"/>
    <w:rsid w:val="00235A8F"/>
    <w:rsid w:val="00235C17"/>
    <w:rsid w:val="00236646"/>
    <w:rsid w:val="002367EC"/>
    <w:rsid w:val="00240C42"/>
    <w:rsid w:val="00245838"/>
    <w:rsid w:val="00245C31"/>
    <w:rsid w:val="0025016A"/>
    <w:rsid w:val="00252768"/>
    <w:rsid w:val="00252B60"/>
    <w:rsid w:val="0025563F"/>
    <w:rsid w:val="00255B45"/>
    <w:rsid w:val="00263225"/>
    <w:rsid w:val="002639F4"/>
    <w:rsid w:val="00265C3F"/>
    <w:rsid w:val="00271100"/>
    <w:rsid w:val="00271E93"/>
    <w:rsid w:val="002746B5"/>
    <w:rsid w:val="00275DE5"/>
    <w:rsid w:val="00276247"/>
    <w:rsid w:val="002778B8"/>
    <w:rsid w:val="00281645"/>
    <w:rsid w:val="00286868"/>
    <w:rsid w:val="00291891"/>
    <w:rsid w:val="00291DE2"/>
    <w:rsid w:val="002937D0"/>
    <w:rsid w:val="002959EF"/>
    <w:rsid w:val="00296103"/>
    <w:rsid w:val="00296196"/>
    <w:rsid w:val="002A47FC"/>
    <w:rsid w:val="002A5C2A"/>
    <w:rsid w:val="002A665E"/>
    <w:rsid w:val="002A66D7"/>
    <w:rsid w:val="002B0E2B"/>
    <w:rsid w:val="002B24A3"/>
    <w:rsid w:val="002C08DE"/>
    <w:rsid w:val="002C1B0A"/>
    <w:rsid w:val="002C2B3E"/>
    <w:rsid w:val="002C2FB4"/>
    <w:rsid w:val="002C3127"/>
    <w:rsid w:val="002C35A3"/>
    <w:rsid w:val="002C4B11"/>
    <w:rsid w:val="002C7ABF"/>
    <w:rsid w:val="002D2465"/>
    <w:rsid w:val="002D2C45"/>
    <w:rsid w:val="002E3CD8"/>
    <w:rsid w:val="002E4FD9"/>
    <w:rsid w:val="002E620B"/>
    <w:rsid w:val="002E6591"/>
    <w:rsid w:val="002F02BC"/>
    <w:rsid w:val="002F659B"/>
    <w:rsid w:val="002F7441"/>
    <w:rsid w:val="003019D7"/>
    <w:rsid w:val="0030255E"/>
    <w:rsid w:val="003047FD"/>
    <w:rsid w:val="003057ED"/>
    <w:rsid w:val="00306510"/>
    <w:rsid w:val="00306811"/>
    <w:rsid w:val="00322860"/>
    <w:rsid w:val="00322A78"/>
    <w:rsid w:val="003235EF"/>
    <w:rsid w:val="00323D8C"/>
    <w:rsid w:val="00323FF8"/>
    <w:rsid w:val="00327CAF"/>
    <w:rsid w:val="00330608"/>
    <w:rsid w:val="00333841"/>
    <w:rsid w:val="00333F1B"/>
    <w:rsid w:val="003355F8"/>
    <w:rsid w:val="0033594B"/>
    <w:rsid w:val="00337061"/>
    <w:rsid w:val="00340766"/>
    <w:rsid w:val="00346E88"/>
    <w:rsid w:val="00350CDB"/>
    <w:rsid w:val="00351FFD"/>
    <w:rsid w:val="00352664"/>
    <w:rsid w:val="003578DC"/>
    <w:rsid w:val="00357A86"/>
    <w:rsid w:val="00362A72"/>
    <w:rsid w:val="00364332"/>
    <w:rsid w:val="0036722D"/>
    <w:rsid w:val="003675EF"/>
    <w:rsid w:val="00372CBB"/>
    <w:rsid w:val="00375DEF"/>
    <w:rsid w:val="00381E41"/>
    <w:rsid w:val="0038625B"/>
    <w:rsid w:val="00386E3C"/>
    <w:rsid w:val="0039206E"/>
    <w:rsid w:val="003938F4"/>
    <w:rsid w:val="00396447"/>
    <w:rsid w:val="00396C8C"/>
    <w:rsid w:val="003A1C05"/>
    <w:rsid w:val="003A1F88"/>
    <w:rsid w:val="003A6B07"/>
    <w:rsid w:val="003A71B4"/>
    <w:rsid w:val="003B0878"/>
    <w:rsid w:val="003B11A0"/>
    <w:rsid w:val="003B28AA"/>
    <w:rsid w:val="003B2BBB"/>
    <w:rsid w:val="003B46F7"/>
    <w:rsid w:val="003B6929"/>
    <w:rsid w:val="003C0443"/>
    <w:rsid w:val="003C3231"/>
    <w:rsid w:val="003C449A"/>
    <w:rsid w:val="003C5C61"/>
    <w:rsid w:val="003C6050"/>
    <w:rsid w:val="003C63D5"/>
    <w:rsid w:val="003C7B03"/>
    <w:rsid w:val="003D0BCD"/>
    <w:rsid w:val="003D1572"/>
    <w:rsid w:val="003D517E"/>
    <w:rsid w:val="003D70EE"/>
    <w:rsid w:val="003E17B4"/>
    <w:rsid w:val="003E3D75"/>
    <w:rsid w:val="003E4CEE"/>
    <w:rsid w:val="003F0171"/>
    <w:rsid w:val="003F1114"/>
    <w:rsid w:val="003F1AF9"/>
    <w:rsid w:val="003F45B2"/>
    <w:rsid w:val="003F57FF"/>
    <w:rsid w:val="003F5E07"/>
    <w:rsid w:val="003F7240"/>
    <w:rsid w:val="00401871"/>
    <w:rsid w:val="00401F48"/>
    <w:rsid w:val="00406366"/>
    <w:rsid w:val="00410761"/>
    <w:rsid w:val="00410852"/>
    <w:rsid w:val="00411637"/>
    <w:rsid w:val="00413333"/>
    <w:rsid w:val="00414AEB"/>
    <w:rsid w:val="0042338C"/>
    <w:rsid w:val="004236EA"/>
    <w:rsid w:val="0042495E"/>
    <w:rsid w:val="00430878"/>
    <w:rsid w:val="00442777"/>
    <w:rsid w:val="00442F23"/>
    <w:rsid w:val="00443281"/>
    <w:rsid w:val="00443CB7"/>
    <w:rsid w:val="004471DE"/>
    <w:rsid w:val="00453BED"/>
    <w:rsid w:val="004566C8"/>
    <w:rsid w:val="00457770"/>
    <w:rsid w:val="00460762"/>
    <w:rsid w:val="00463869"/>
    <w:rsid w:val="00464658"/>
    <w:rsid w:val="00466346"/>
    <w:rsid w:val="00466F03"/>
    <w:rsid w:val="00471FE8"/>
    <w:rsid w:val="00473F01"/>
    <w:rsid w:val="004764DA"/>
    <w:rsid w:val="00482858"/>
    <w:rsid w:val="00484A6A"/>
    <w:rsid w:val="0048772B"/>
    <w:rsid w:val="00491744"/>
    <w:rsid w:val="004919E8"/>
    <w:rsid w:val="0049428C"/>
    <w:rsid w:val="004943DB"/>
    <w:rsid w:val="00495C43"/>
    <w:rsid w:val="004A7341"/>
    <w:rsid w:val="004B0B7E"/>
    <w:rsid w:val="004B1C85"/>
    <w:rsid w:val="004B40CD"/>
    <w:rsid w:val="004B4C07"/>
    <w:rsid w:val="004C1E5A"/>
    <w:rsid w:val="004C3166"/>
    <w:rsid w:val="004C3A9E"/>
    <w:rsid w:val="004C60C6"/>
    <w:rsid w:val="004D5C1B"/>
    <w:rsid w:val="004D636F"/>
    <w:rsid w:val="004D6EEE"/>
    <w:rsid w:val="004E0BBA"/>
    <w:rsid w:val="004E53F5"/>
    <w:rsid w:val="004E59D6"/>
    <w:rsid w:val="004F10C6"/>
    <w:rsid w:val="004F409F"/>
    <w:rsid w:val="004F4A02"/>
    <w:rsid w:val="004F5CF8"/>
    <w:rsid w:val="004F6A68"/>
    <w:rsid w:val="005032D3"/>
    <w:rsid w:val="005035C3"/>
    <w:rsid w:val="00504156"/>
    <w:rsid w:val="00512116"/>
    <w:rsid w:val="005161FD"/>
    <w:rsid w:val="00516308"/>
    <w:rsid w:val="0052024B"/>
    <w:rsid w:val="0052076C"/>
    <w:rsid w:val="0052192D"/>
    <w:rsid w:val="005231CA"/>
    <w:rsid w:val="005234E6"/>
    <w:rsid w:val="0052376C"/>
    <w:rsid w:val="0052600A"/>
    <w:rsid w:val="00526168"/>
    <w:rsid w:val="00527300"/>
    <w:rsid w:val="00527449"/>
    <w:rsid w:val="005309F1"/>
    <w:rsid w:val="005328C2"/>
    <w:rsid w:val="0054206B"/>
    <w:rsid w:val="0054762A"/>
    <w:rsid w:val="00554D19"/>
    <w:rsid w:val="00570288"/>
    <w:rsid w:val="00570B5A"/>
    <w:rsid w:val="00570FE2"/>
    <w:rsid w:val="005719F2"/>
    <w:rsid w:val="005725B9"/>
    <w:rsid w:val="00573659"/>
    <w:rsid w:val="005759A9"/>
    <w:rsid w:val="00577195"/>
    <w:rsid w:val="005771F3"/>
    <w:rsid w:val="00577568"/>
    <w:rsid w:val="005777CE"/>
    <w:rsid w:val="00580F4A"/>
    <w:rsid w:val="00584186"/>
    <w:rsid w:val="00584A0B"/>
    <w:rsid w:val="00584AC4"/>
    <w:rsid w:val="00587BD9"/>
    <w:rsid w:val="00592710"/>
    <w:rsid w:val="0059339E"/>
    <w:rsid w:val="00595C29"/>
    <w:rsid w:val="0059711C"/>
    <w:rsid w:val="00597220"/>
    <w:rsid w:val="00597347"/>
    <w:rsid w:val="005A02CB"/>
    <w:rsid w:val="005A0B53"/>
    <w:rsid w:val="005A1F3E"/>
    <w:rsid w:val="005A547B"/>
    <w:rsid w:val="005B048D"/>
    <w:rsid w:val="005B0C19"/>
    <w:rsid w:val="005B1B4B"/>
    <w:rsid w:val="005B2D86"/>
    <w:rsid w:val="005C2114"/>
    <w:rsid w:val="005C3AD8"/>
    <w:rsid w:val="005C75D2"/>
    <w:rsid w:val="005D07CD"/>
    <w:rsid w:val="005D231B"/>
    <w:rsid w:val="005D4354"/>
    <w:rsid w:val="005D4CFB"/>
    <w:rsid w:val="005E0502"/>
    <w:rsid w:val="005E1598"/>
    <w:rsid w:val="005E16EE"/>
    <w:rsid w:val="005E39A5"/>
    <w:rsid w:val="005E5CF9"/>
    <w:rsid w:val="005F03AB"/>
    <w:rsid w:val="005F2E60"/>
    <w:rsid w:val="005F51DA"/>
    <w:rsid w:val="0060416B"/>
    <w:rsid w:val="0060523B"/>
    <w:rsid w:val="00611EB6"/>
    <w:rsid w:val="006130A4"/>
    <w:rsid w:val="00613CED"/>
    <w:rsid w:val="00614544"/>
    <w:rsid w:val="00615317"/>
    <w:rsid w:val="00617BEA"/>
    <w:rsid w:val="00620715"/>
    <w:rsid w:val="00622D53"/>
    <w:rsid w:val="00627597"/>
    <w:rsid w:val="00633E00"/>
    <w:rsid w:val="00635AF6"/>
    <w:rsid w:val="00643167"/>
    <w:rsid w:val="00643EC9"/>
    <w:rsid w:val="00644AA5"/>
    <w:rsid w:val="006469F9"/>
    <w:rsid w:val="00661F89"/>
    <w:rsid w:val="00662150"/>
    <w:rsid w:val="006636CE"/>
    <w:rsid w:val="0066517F"/>
    <w:rsid w:val="0066530D"/>
    <w:rsid w:val="00665AD6"/>
    <w:rsid w:val="00667A2A"/>
    <w:rsid w:val="006703EB"/>
    <w:rsid w:val="00673BA2"/>
    <w:rsid w:val="00674519"/>
    <w:rsid w:val="00675605"/>
    <w:rsid w:val="0067719B"/>
    <w:rsid w:val="00680D3C"/>
    <w:rsid w:val="006847C5"/>
    <w:rsid w:val="00685C4A"/>
    <w:rsid w:val="0068757B"/>
    <w:rsid w:val="00691807"/>
    <w:rsid w:val="00691851"/>
    <w:rsid w:val="00692CA6"/>
    <w:rsid w:val="00694BA5"/>
    <w:rsid w:val="006957DF"/>
    <w:rsid w:val="006A0BFA"/>
    <w:rsid w:val="006A2EF0"/>
    <w:rsid w:val="006A3814"/>
    <w:rsid w:val="006A3F1C"/>
    <w:rsid w:val="006A45B8"/>
    <w:rsid w:val="006A4719"/>
    <w:rsid w:val="006A494C"/>
    <w:rsid w:val="006A7C1F"/>
    <w:rsid w:val="006B10AB"/>
    <w:rsid w:val="006B4CF9"/>
    <w:rsid w:val="006B568E"/>
    <w:rsid w:val="006B5DE2"/>
    <w:rsid w:val="006B739C"/>
    <w:rsid w:val="006B7707"/>
    <w:rsid w:val="006B7E05"/>
    <w:rsid w:val="006C398F"/>
    <w:rsid w:val="006C61D0"/>
    <w:rsid w:val="006C7D7B"/>
    <w:rsid w:val="006D004E"/>
    <w:rsid w:val="006D04F1"/>
    <w:rsid w:val="006D09D2"/>
    <w:rsid w:val="006D360F"/>
    <w:rsid w:val="006D368B"/>
    <w:rsid w:val="006D52A3"/>
    <w:rsid w:val="006D5DBA"/>
    <w:rsid w:val="006D7341"/>
    <w:rsid w:val="006D793F"/>
    <w:rsid w:val="006E0946"/>
    <w:rsid w:val="006E20D0"/>
    <w:rsid w:val="006E25FF"/>
    <w:rsid w:val="006E6AB9"/>
    <w:rsid w:val="006E7FD4"/>
    <w:rsid w:val="006F1DDF"/>
    <w:rsid w:val="006F48CD"/>
    <w:rsid w:val="006F556A"/>
    <w:rsid w:val="006F5652"/>
    <w:rsid w:val="006F5DA4"/>
    <w:rsid w:val="006F6A04"/>
    <w:rsid w:val="00700ABD"/>
    <w:rsid w:val="007019AF"/>
    <w:rsid w:val="0070283C"/>
    <w:rsid w:val="00703539"/>
    <w:rsid w:val="00704E8C"/>
    <w:rsid w:val="00707D78"/>
    <w:rsid w:val="00712B12"/>
    <w:rsid w:val="0071401D"/>
    <w:rsid w:val="007143CE"/>
    <w:rsid w:val="00716FE2"/>
    <w:rsid w:val="00723694"/>
    <w:rsid w:val="00723AE4"/>
    <w:rsid w:val="00723E21"/>
    <w:rsid w:val="00732974"/>
    <w:rsid w:val="00735A94"/>
    <w:rsid w:val="00744638"/>
    <w:rsid w:val="00744F4D"/>
    <w:rsid w:val="00746633"/>
    <w:rsid w:val="007469B6"/>
    <w:rsid w:val="00746B3C"/>
    <w:rsid w:val="00751966"/>
    <w:rsid w:val="0075287B"/>
    <w:rsid w:val="00753F24"/>
    <w:rsid w:val="00756C08"/>
    <w:rsid w:val="00756E5D"/>
    <w:rsid w:val="00760ACF"/>
    <w:rsid w:val="0076399B"/>
    <w:rsid w:val="0076401F"/>
    <w:rsid w:val="00765137"/>
    <w:rsid w:val="00765432"/>
    <w:rsid w:val="00765686"/>
    <w:rsid w:val="00766D5B"/>
    <w:rsid w:val="00767730"/>
    <w:rsid w:val="00770791"/>
    <w:rsid w:val="00770868"/>
    <w:rsid w:val="00771775"/>
    <w:rsid w:val="00771E3E"/>
    <w:rsid w:val="00773C3B"/>
    <w:rsid w:val="00774782"/>
    <w:rsid w:val="00774EE7"/>
    <w:rsid w:val="00776597"/>
    <w:rsid w:val="00785136"/>
    <w:rsid w:val="00785BEE"/>
    <w:rsid w:val="00786B8C"/>
    <w:rsid w:val="00787F94"/>
    <w:rsid w:val="00791E6F"/>
    <w:rsid w:val="00795C3E"/>
    <w:rsid w:val="007960ED"/>
    <w:rsid w:val="007967AC"/>
    <w:rsid w:val="00796DB2"/>
    <w:rsid w:val="007975C3"/>
    <w:rsid w:val="007A037D"/>
    <w:rsid w:val="007A1D45"/>
    <w:rsid w:val="007A4370"/>
    <w:rsid w:val="007A7107"/>
    <w:rsid w:val="007A7DB3"/>
    <w:rsid w:val="007B012E"/>
    <w:rsid w:val="007B08B6"/>
    <w:rsid w:val="007B231F"/>
    <w:rsid w:val="007B5354"/>
    <w:rsid w:val="007B566F"/>
    <w:rsid w:val="007B5E3D"/>
    <w:rsid w:val="007B654B"/>
    <w:rsid w:val="007B6A7C"/>
    <w:rsid w:val="007B75AC"/>
    <w:rsid w:val="007B78AB"/>
    <w:rsid w:val="007C1ED7"/>
    <w:rsid w:val="007C4FB1"/>
    <w:rsid w:val="007C5A95"/>
    <w:rsid w:val="007C72DE"/>
    <w:rsid w:val="007D17FE"/>
    <w:rsid w:val="007D6B82"/>
    <w:rsid w:val="007E00EC"/>
    <w:rsid w:val="007E0A62"/>
    <w:rsid w:val="007E2BEC"/>
    <w:rsid w:val="007E5E0A"/>
    <w:rsid w:val="007F08EC"/>
    <w:rsid w:val="007F218D"/>
    <w:rsid w:val="008010A9"/>
    <w:rsid w:val="008068BA"/>
    <w:rsid w:val="0080692A"/>
    <w:rsid w:val="00807C37"/>
    <w:rsid w:val="00807DF7"/>
    <w:rsid w:val="00811045"/>
    <w:rsid w:val="008121B2"/>
    <w:rsid w:val="00812F78"/>
    <w:rsid w:val="00813C2B"/>
    <w:rsid w:val="00816091"/>
    <w:rsid w:val="0082055A"/>
    <w:rsid w:val="00821BF3"/>
    <w:rsid w:val="00821F81"/>
    <w:rsid w:val="00822133"/>
    <w:rsid w:val="00823358"/>
    <w:rsid w:val="00824444"/>
    <w:rsid w:val="008267BE"/>
    <w:rsid w:val="00827A81"/>
    <w:rsid w:val="00832124"/>
    <w:rsid w:val="00834E5E"/>
    <w:rsid w:val="008361E4"/>
    <w:rsid w:val="00841635"/>
    <w:rsid w:val="00843718"/>
    <w:rsid w:val="008446F8"/>
    <w:rsid w:val="00844929"/>
    <w:rsid w:val="0084528C"/>
    <w:rsid w:val="008506F6"/>
    <w:rsid w:val="00850758"/>
    <w:rsid w:val="008509A1"/>
    <w:rsid w:val="0085132C"/>
    <w:rsid w:val="00853144"/>
    <w:rsid w:val="00860F84"/>
    <w:rsid w:val="00863298"/>
    <w:rsid w:val="008652C4"/>
    <w:rsid w:val="00865E80"/>
    <w:rsid w:val="008719D4"/>
    <w:rsid w:val="0087492C"/>
    <w:rsid w:val="0088455C"/>
    <w:rsid w:val="008849B6"/>
    <w:rsid w:val="008877AF"/>
    <w:rsid w:val="0089155F"/>
    <w:rsid w:val="00896848"/>
    <w:rsid w:val="008A1A7A"/>
    <w:rsid w:val="008A64BB"/>
    <w:rsid w:val="008A6C57"/>
    <w:rsid w:val="008B26DA"/>
    <w:rsid w:val="008B28A1"/>
    <w:rsid w:val="008B45BC"/>
    <w:rsid w:val="008C2CEA"/>
    <w:rsid w:val="008C3738"/>
    <w:rsid w:val="008C5B68"/>
    <w:rsid w:val="008C5F10"/>
    <w:rsid w:val="008C6ACF"/>
    <w:rsid w:val="008D0A0A"/>
    <w:rsid w:val="008E0D86"/>
    <w:rsid w:val="008E0E1E"/>
    <w:rsid w:val="008E1261"/>
    <w:rsid w:val="008E126C"/>
    <w:rsid w:val="008E1E40"/>
    <w:rsid w:val="008E231A"/>
    <w:rsid w:val="008E2E99"/>
    <w:rsid w:val="008E7441"/>
    <w:rsid w:val="008E76F6"/>
    <w:rsid w:val="008E7FE3"/>
    <w:rsid w:val="008F0671"/>
    <w:rsid w:val="008F170B"/>
    <w:rsid w:val="008F225A"/>
    <w:rsid w:val="008F3942"/>
    <w:rsid w:val="008F427E"/>
    <w:rsid w:val="008F4F90"/>
    <w:rsid w:val="008F5596"/>
    <w:rsid w:val="008F7226"/>
    <w:rsid w:val="009020E3"/>
    <w:rsid w:val="00910CCB"/>
    <w:rsid w:val="00910CF9"/>
    <w:rsid w:val="0091322D"/>
    <w:rsid w:val="00915E44"/>
    <w:rsid w:val="00922174"/>
    <w:rsid w:val="00922446"/>
    <w:rsid w:val="00922543"/>
    <w:rsid w:val="009227D0"/>
    <w:rsid w:val="00927570"/>
    <w:rsid w:val="009310EA"/>
    <w:rsid w:val="0093176A"/>
    <w:rsid w:val="009371BA"/>
    <w:rsid w:val="009374B1"/>
    <w:rsid w:val="00940B0E"/>
    <w:rsid w:val="009420F9"/>
    <w:rsid w:val="009427E2"/>
    <w:rsid w:val="009468FB"/>
    <w:rsid w:val="00950F62"/>
    <w:rsid w:val="00955730"/>
    <w:rsid w:val="0095698C"/>
    <w:rsid w:val="00960979"/>
    <w:rsid w:val="009624D1"/>
    <w:rsid w:val="00967A60"/>
    <w:rsid w:val="00971618"/>
    <w:rsid w:val="00972F76"/>
    <w:rsid w:val="009740F0"/>
    <w:rsid w:val="00977946"/>
    <w:rsid w:val="0098085B"/>
    <w:rsid w:val="00985A73"/>
    <w:rsid w:val="00986A23"/>
    <w:rsid w:val="009901AF"/>
    <w:rsid w:val="00993F44"/>
    <w:rsid w:val="00994041"/>
    <w:rsid w:val="009A0DC3"/>
    <w:rsid w:val="009A32F9"/>
    <w:rsid w:val="009A5277"/>
    <w:rsid w:val="009B0574"/>
    <w:rsid w:val="009B145A"/>
    <w:rsid w:val="009B1D7C"/>
    <w:rsid w:val="009B2264"/>
    <w:rsid w:val="009B46C7"/>
    <w:rsid w:val="009B60F8"/>
    <w:rsid w:val="009C18EB"/>
    <w:rsid w:val="009C56D2"/>
    <w:rsid w:val="009C56D3"/>
    <w:rsid w:val="009C5BCD"/>
    <w:rsid w:val="009D12E4"/>
    <w:rsid w:val="009D1711"/>
    <w:rsid w:val="009D31C0"/>
    <w:rsid w:val="009D31C9"/>
    <w:rsid w:val="009D596F"/>
    <w:rsid w:val="009D726E"/>
    <w:rsid w:val="009E057F"/>
    <w:rsid w:val="009E2503"/>
    <w:rsid w:val="009E25C2"/>
    <w:rsid w:val="009E3145"/>
    <w:rsid w:val="009E56E4"/>
    <w:rsid w:val="009F0FED"/>
    <w:rsid w:val="009F59AB"/>
    <w:rsid w:val="009F7BB3"/>
    <w:rsid w:val="009F7C4A"/>
    <w:rsid w:val="00A0467B"/>
    <w:rsid w:val="00A04A6B"/>
    <w:rsid w:val="00A050C2"/>
    <w:rsid w:val="00A1161D"/>
    <w:rsid w:val="00A11D57"/>
    <w:rsid w:val="00A12BC0"/>
    <w:rsid w:val="00A12CBA"/>
    <w:rsid w:val="00A14A1E"/>
    <w:rsid w:val="00A152F6"/>
    <w:rsid w:val="00A15363"/>
    <w:rsid w:val="00A21E78"/>
    <w:rsid w:val="00A222FC"/>
    <w:rsid w:val="00A228C0"/>
    <w:rsid w:val="00A22966"/>
    <w:rsid w:val="00A245E2"/>
    <w:rsid w:val="00A30C30"/>
    <w:rsid w:val="00A33C87"/>
    <w:rsid w:val="00A349B7"/>
    <w:rsid w:val="00A40E6C"/>
    <w:rsid w:val="00A446B1"/>
    <w:rsid w:val="00A5302A"/>
    <w:rsid w:val="00A6130A"/>
    <w:rsid w:val="00A63E66"/>
    <w:rsid w:val="00A65B8F"/>
    <w:rsid w:val="00A65F6F"/>
    <w:rsid w:val="00A667D2"/>
    <w:rsid w:val="00A708C7"/>
    <w:rsid w:val="00A7114A"/>
    <w:rsid w:val="00A71802"/>
    <w:rsid w:val="00A742B9"/>
    <w:rsid w:val="00A746F0"/>
    <w:rsid w:val="00A74BAC"/>
    <w:rsid w:val="00A772E8"/>
    <w:rsid w:val="00A82BCB"/>
    <w:rsid w:val="00A83B05"/>
    <w:rsid w:val="00A83F3A"/>
    <w:rsid w:val="00A86A9C"/>
    <w:rsid w:val="00A90734"/>
    <w:rsid w:val="00A95741"/>
    <w:rsid w:val="00AA0368"/>
    <w:rsid w:val="00AA11CA"/>
    <w:rsid w:val="00AA3C7C"/>
    <w:rsid w:val="00AA4102"/>
    <w:rsid w:val="00AA5BB2"/>
    <w:rsid w:val="00AA759B"/>
    <w:rsid w:val="00AA7A04"/>
    <w:rsid w:val="00AB01D5"/>
    <w:rsid w:val="00AB11D1"/>
    <w:rsid w:val="00AB1DF3"/>
    <w:rsid w:val="00AC12D8"/>
    <w:rsid w:val="00AC6301"/>
    <w:rsid w:val="00AD274C"/>
    <w:rsid w:val="00AD3D60"/>
    <w:rsid w:val="00AD5059"/>
    <w:rsid w:val="00AD65C0"/>
    <w:rsid w:val="00AE14D2"/>
    <w:rsid w:val="00AE4AC9"/>
    <w:rsid w:val="00AF08C2"/>
    <w:rsid w:val="00AF1F96"/>
    <w:rsid w:val="00AF4C81"/>
    <w:rsid w:val="00B02A93"/>
    <w:rsid w:val="00B15604"/>
    <w:rsid w:val="00B15B45"/>
    <w:rsid w:val="00B167AE"/>
    <w:rsid w:val="00B171A8"/>
    <w:rsid w:val="00B17952"/>
    <w:rsid w:val="00B226F2"/>
    <w:rsid w:val="00B270A5"/>
    <w:rsid w:val="00B3188B"/>
    <w:rsid w:val="00B32E37"/>
    <w:rsid w:val="00B33885"/>
    <w:rsid w:val="00B346D2"/>
    <w:rsid w:val="00B358CF"/>
    <w:rsid w:val="00B3752D"/>
    <w:rsid w:val="00B40BA1"/>
    <w:rsid w:val="00B4164B"/>
    <w:rsid w:val="00B42633"/>
    <w:rsid w:val="00B42BA8"/>
    <w:rsid w:val="00B42E70"/>
    <w:rsid w:val="00B505F0"/>
    <w:rsid w:val="00B510D3"/>
    <w:rsid w:val="00B510D5"/>
    <w:rsid w:val="00B527CF"/>
    <w:rsid w:val="00B54259"/>
    <w:rsid w:val="00B648D1"/>
    <w:rsid w:val="00B714DC"/>
    <w:rsid w:val="00B75697"/>
    <w:rsid w:val="00B8033C"/>
    <w:rsid w:val="00B80C08"/>
    <w:rsid w:val="00B80EFB"/>
    <w:rsid w:val="00B819E7"/>
    <w:rsid w:val="00B840CE"/>
    <w:rsid w:val="00B849FC"/>
    <w:rsid w:val="00B84F99"/>
    <w:rsid w:val="00B86DB8"/>
    <w:rsid w:val="00B937B7"/>
    <w:rsid w:val="00B93F01"/>
    <w:rsid w:val="00B962AB"/>
    <w:rsid w:val="00B978A6"/>
    <w:rsid w:val="00BA1A6B"/>
    <w:rsid w:val="00BA1A6D"/>
    <w:rsid w:val="00BA2774"/>
    <w:rsid w:val="00BA2E00"/>
    <w:rsid w:val="00BA395B"/>
    <w:rsid w:val="00BA477A"/>
    <w:rsid w:val="00BA649D"/>
    <w:rsid w:val="00BA66E4"/>
    <w:rsid w:val="00BA79E6"/>
    <w:rsid w:val="00BB6A00"/>
    <w:rsid w:val="00BC02E3"/>
    <w:rsid w:val="00BC31E2"/>
    <w:rsid w:val="00BC3BE9"/>
    <w:rsid w:val="00BC4769"/>
    <w:rsid w:val="00BC7D10"/>
    <w:rsid w:val="00BD1436"/>
    <w:rsid w:val="00BD2685"/>
    <w:rsid w:val="00BD327A"/>
    <w:rsid w:val="00BD46EC"/>
    <w:rsid w:val="00BD6C42"/>
    <w:rsid w:val="00BD782E"/>
    <w:rsid w:val="00BF1057"/>
    <w:rsid w:val="00BF3FBB"/>
    <w:rsid w:val="00BF5513"/>
    <w:rsid w:val="00C01A24"/>
    <w:rsid w:val="00C01AFF"/>
    <w:rsid w:val="00C01D54"/>
    <w:rsid w:val="00C02AE6"/>
    <w:rsid w:val="00C030ED"/>
    <w:rsid w:val="00C05D4D"/>
    <w:rsid w:val="00C1016B"/>
    <w:rsid w:val="00C12E9A"/>
    <w:rsid w:val="00C1617E"/>
    <w:rsid w:val="00C21F97"/>
    <w:rsid w:val="00C24247"/>
    <w:rsid w:val="00C2782B"/>
    <w:rsid w:val="00C302BC"/>
    <w:rsid w:val="00C314E7"/>
    <w:rsid w:val="00C32894"/>
    <w:rsid w:val="00C34660"/>
    <w:rsid w:val="00C379BC"/>
    <w:rsid w:val="00C4164C"/>
    <w:rsid w:val="00C42F29"/>
    <w:rsid w:val="00C4563B"/>
    <w:rsid w:val="00C4679E"/>
    <w:rsid w:val="00C47747"/>
    <w:rsid w:val="00C50324"/>
    <w:rsid w:val="00C52F79"/>
    <w:rsid w:val="00C574D0"/>
    <w:rsid w:val="00C6209D"/>
    <w:rsid w:val="00C66AA4"/>
    <w:rsid w:val="00C705F1"/>
    <w:rsid w:val="00C707B4"/>
    <w:rsid w:val="00C7146C"/>
    <w:rsid w:val="00C71B01"/>
    <w:rsid w:val="00C7365E"/>
    <w:rsid w:val="00C73724"/>
    <w:rsid w:val="00C739A4"/>
    <w:rsid w:val="00C80132"/>
    <w:rsid w:val="00C82047"/>
    <w:rsid w:val="00C8267B"/>
    <w:rsid w:val="00C91F9B"/>
    <w:rsid w:val="00C93211"/>
    <w:rsid w:val="00C93234"/>
    <w:rsid w:val="00C9441E"/>
    <w:rsid w:val="00CA0CAB"/>
    <w:rsid w:val="00CA120C"/>
    <w:rsid w:val="00CA1493"/>
    <w:rsid w:val="00CA1CBF"/>
    <w:rsid w:val="00CB033E"/>
    <w:rsid w:val="00CB08CC"/>
    <w:rsid w:val="00CB3490"/>
    <w:rsid w:val="00CB472E"/>
    <w:rsid w:val="00CB6C9F"/>
    <w:rsid w:val="00CC50CE"/>
    <w:rsid w:val="00CD4484"/>
    <w:rsid w:val="00CD502B"/>
    <w:rsid w:val="00CD6B55"/>
    <w:rsid w:val="00CE15DF"/>
    <w:rsid w:val="00CE1B57"/>
    <w:rsid w:val="00CE1D5C"/>
    <w:rsid w:val="00CE6903"/>
    <w:rsid w:val="00CE7805"/>
    <w:rsid w:val="00CF5326"/>
    <w:rsid w:val="00CF7218"/>
    <w:rsid w:val="00D0116D"/>
    <w:rsid w:val="00D0344B"/>
    <w:rsid w:val="00D0706C"/>
    <w:rsid w:val="00D25EB6"/>
    <w:rsid w:val="00D30516"/>
    <w:rsid w:val="00D30BA9"/>
    <w:rsid w:val="00D30DE6"/>
    <w:rsid w:val="00D34099"/>
    <w:rsid w:val="00D34DE3"/>
    <w:rsid w:val="00D416DE"/>
    <w:rsid w:val="00D4177E"/>
    <w:rsid w:val="00D4242E"/>
    <w:rsid w:val="00D43E41"/>
    <w:rsid w:val="00D50AB5"/>
    <w:rsid w:val="00D514C0"/>
    <w:rsid w:val="00D5354E"/>
    <w:rsid w:val="00D54342"/>
    <w:rsid w:val="00D54511"/>
    <w:rsid w:val="00D54582"/>
    <w:rsid w:val="00D62D63"/>
    <w:rsid w:val="00D63BB5"/>
    <w:rsid w:val="00D6451C"/>
    <w:rsid w:val="00D67710"/>
    <w:rsid w:val="00D678CD"/>
    <w:rsid w:val="00D679C5"/>
    <w:rsid w:val="00D70709"/>
    <w:rsid w:val="00D70C39"/>
    <w:rsid w:val="00D72900"/>
    <w:rsid w:val="00D73217"/>
    <w:rsid w:val="00D75702"/>
    <w:rsid w:val="00D869CC"/>
    <w:rsid w:val="00D8783F"/>
    <w:rsid w:val="00D87CAD"/>
    <w:rsid w:val="00D924A0"/>
    <w:rsid w:val="00D958B3"/>
    <w:rsid w:val="00D966AC"/>
    <w:rsid w:val="00D96770"/>
    <w:rsid w:val="00DA225C"/>
    <w:rsid w:val="00DA3A9B"/>
    <w:rsid w:val="00DA4B47"/>
    <w:rsid w:val="00DA4CE7"/>
    <w:rsid w:val="00DA54BE"/>
    <w:rsid w:val="00DB118E"/>
    <w:rsid w:val="00DB1318"/>
    <w:rsid w:val="00DB1FB4"/>
    <w:rsid w:val="00DB33DE"/>
    <w:rsid w:val="00DB4E5F"/>
    <w:rsid w:val="00DB537E"/>
    <w:rsid w:val="00DB7D8A"/>
    <w:rsid w:val="00DC673B"/>
    <w:rsid w:val="00DC6C39"/>
    <w:rsid w:val="00DC7350"/>
    <w:rsid w:val="00DC7925"/>
    <w:rsid w:val="00DD0D45"/>
    <w:rsid w:val="00DD1AFE"/>
    <w:rsid w:val="00DD35B9"/>
    <w:rsid w:val="00DD4727"/>
    <w:rsid w:val="00DE2862"/>
    <w:rsid w:val="00DF1558"/>
    <w:rsid w:val="00DF3D78"/>
    <w:rsid w:val="00DF51AB"/>
    <w:rsid w:val="00E065B8"/>
    <w:rsid w:val="00E10890"/>
    <w:rsid w:val="00E13490"/>
    <w:rsid w:val="00E1654C"/>
    <w:rsid w:val="00E239C2"/>
    <w:rsid w:val="00E23DD1"/>
    <w:rsid w:val="00E25869"/>
    <w:rsid w:val="00E25F84"/>
    <w:rsid w:val="00E269B1"/>
    <w:rsid w:val="00E30B53"/>
    <w:rsid w:val="00E30E39"/>
    <w:rsid w:val="00E32CBD"/>
    <w:rsid w:val="00E41D91"/>
    <w:rsid w:val="00E4306F"/>
    <w:rsid w:val="00E445F5"/>
    <w:rsid w:val="00E449F5"/>
    <w:rsid w:val="00E44E8E"/>
    <w:rsid w:val="00E44F92"/>
    <w:rsid w:val="00E4661B"/>
    <w:rsid w:val="00E47360"/>
    <w:rsid w:val="00E4787D"/>
    <w:rsid w:val="00E52302"/>
    <w:rsid w:val="00E5677C"/>
    <w:rsid w:val="00E6047E"/>
    <w:rsid w:val="00E62B6B"/>
    <w:rsid w:val="00E62EC0"/>
    <w:rsid w:val="00E631FE"/>
    <w:rsid w:val="00E67B54"/>
    <w:rsid w:val="00E70683"/>
    <w:rsid w:val="00E72133"/>
    <w:rsid w:val="00E74167"/>
    <w:rsid w:val="00E76091"/>
    <w:rsid w:val="00E77D8A"/>
    <w:rsid w:val="00E83999"/>
    <w:rsid w:val="00E929C4"/>
    <w:rsid w:val="00E97619"/>
    <w:rsid w:val="00EA0C1E"/>
    <w:rsid w:val="00EA1291"/>
    <w:rsid w:val="00EA2CC7"/>
    <w:rsid w:val="00EA3CC2"/>
    <w:rsid w:val="00EA5220"/>
    <w:rsid w:val="00EA6EC1"/>
    <w:rsid w:val="00EA7822"/>
    <w:rsid w:val="00EA7EDD"/>
    <w:rsid w:val="00EB03BF"/>
    <w:rsid w:val="00EB094A"/>
    <w:rsid w:val="00EB1A02"/>
    <w:rsid w:val="00EB2084"/>
    <w:rsid w:val="00EB50CB"/>
    <w:rsid w:val="00EB5211"/>
    <w:rsid w:val="00EB53C0"/>
    <w:rsid w:val="00EB54B0"/>
    <w:rsid w:val="00EC1432"/>
    <w:rsid w:val="00EC197D"/>
    <w:rsid w:val="00EC2F91"/>
    <w:rsid w:val="00EC392B"/>
    <w:rsid w:val="00ED052E"/>
    <w:rsid w:val="00ED2505"/>
    <w:rsid w:val="00ED3CA9"/>
    <w:rsid w:val="00ED45CE"/>
    <w:rsid w:val="00ED6F1E"/>
    <w:rsid w:val="00EE18B7"/>
    <w:rsid w:val="00EE355D"/>
    <w:rsid w:val="00EE3BE8"/>
    <w:rsid w:val="00EE6185"/>
    <w:rsid w:val="00EF5BF4"/>
    <w:rsid w:val="00EF5D33"/>
    <w:rsid w:val="00EF619E"/>
    <w:rsid w:val="00EF72CC"/>
    <w:rsid w:val="00EF7E94"/>
    <w:rsid w:val="00F00BEF"/>
    <w:rsid w:val="00F028A9"/>
    <w:rsid w:val="00F04A22"/>
    <w:rsid w:val="00F1075A"/>
    <w:rsid w:val="00F13911"/>
    <w:rsid w:val="00F13BCC"/>
    <w:rsid w:val="00F20563"/>
    <w:rsid w:val="00F20E2E"/>
    <w:rsid w:val="00F2131C"/>
    <w:rsid w:val="00F23323"/>
    <w:rsid w:val="00F254E4"/>
    <w:rsid w:val="00F2729B"/>
    <w:rsid w:val="00F275D1"/>
    <w:rsid w:val="00F3106F"/>
    <w:rsid w:val="00F31AD3"/>
    <w:rsid w:val="00F32F77"/>
    <w:rsid w:val="00F418B9"/>
    <w:rsid w:val="00F440A8"/>
    <w:rsid w:val="00F50975"/>
    <w:rsid w:val="00F52D72"/>
    <w:rsid w:val="00F56784"/>
    <w:rsid w:val="00F56B38"/>
    <w:rsid w:val="00F66455"/>
    <w:rsid w:val="00F676BC"/>
    <w:rsid w:val="00F70539"/>
    <w:rsid w:val="00F70823"/>
    <w:rsid w:val="00F7718B"/>
    <w:rsid w:val="00F81E08"/>
    <w:rsid w:val="00F82A3F"/>
    <w:rsid w:val="00F845CF"/>
    <w:rsid w:val="00F84AEE"/>
    <w:rsid w:val="00F91A9E"/>
    <w:rsid w:val="00F94E7A"/>
    <w:rsid w:val="00F964D4"/>
    <w:rsid w:val="00F977E7"/>
    <w:rsid w:val="00FB31A6"/>
    <w:rsid w:val="00FB3CAB"/>
    <w:rsid w:val="00FB4CD7"/>
    <w:rsid w:val="00FB5633"/>
    <w:rsid w:val="00FB5CA5"/>
    <w:rsid w:val="00FC061F"/>
    <w:rsid w:val="00FC1985"/>
    <w:rsid w:val="00FC2EDD"/>
    <w:rsid w:val="00FC330C"/>
    <w:rsid w:val="00FD0217"/>
    <w:rsid w:val="00FD4556"/>
    <w:rsid w:val="00FE07F6"/>
    <w:rsid w:val="00FE2C1D"/>
    <w:rsid w:val="00FE4FD5"/>
    <w:rsid w:val="00FE688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A20F9"/>
  <w15:chartTrackingRefBased/>
  <w15:docId w15:val="{41BE1EFB-BDEC-40C2-BC53-A8690698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D33"/>
    <w:pPr>
      <w:widowControl w:val="0"/>
    </w:pPr>
    <w:rPr>
      <w:sz w:val="24"/>
      <w:szCs w:val="24"/>
      <w:lang w:eastAsia="ar-SA"/>
    </w:rPr>
  </w:style>
  <w:style w:type="paragraph" w:styleId="Heading1">
    <w:name w:val="heading 1"/>
    <w:basedOn w:val="Normal"/>
    <w:next w:val="Normal"/>
    <w:qFormat/>
    <w:rsid w:val="00091D33"/>
    <w:pPr>
      <w:keepNext/>
      <w:numPr>
        <w:numId w:val="1"/>
      </w:numPr>
      <w:jc w:val="center"/>
      <w:outlineLvl w:val="0"/>
    </w:pPr>
    <w:rPr>
      <w:i/>
      <w:sz w:val="28"/>
    </w:rPr>
  </w:style>
  <w:style w:type="paragraph" w:styleId="Heading2">
    <w:name w:val="heading 2"/>
    <w:basedOn w:val="Normal"/>
    <w:next w:val="Normal"/>
    <w:qFormat/>
    <w:rsid w:val="00091D33"/>
    <w:pPr>
      <w:keepNext/>
      <w:numPr>
        <w:ilvl w:val="1"/>
        <w:numId w:val="1"/>
      </w:numPr>
      <w:jc w:val="center"/>
      <w:outlineLvl w:val="1"/>
    </w:pPr>
    <w:rPr>
      <w:b/>
      <w:bCs/>
    </w:rPr>
  </w:style>
  <w:style w:type="paragraph" w:styleId="Heading3">
    <w:name w:val="heading 3"/>
    <w:basedOn w:val="Normal"/>
    <w:next w:val="Normal"/>
    <w:qFormat/>
    <w:rsid w:val="00091D33"/>
    <w:pPr>
      <w:keepNext/>
      <w:numPr>
        <w:ilvl w:val="2"/>
        <w:numId w:val="1"/>
      </w:numPr>
      <w:spacing w:line="340" w:lineRule="atLeast"/>
      <w:jc w:val="both"/>
      <w:outlineLvl w:val="2"/>
    </w:pPr>
    <w:rPr>
      <w:iCs/>
      <w:sz w:val="28"/>
    </w:rPr>
  </w:style>
  <w:style w:type="paragraph" w:styleId="Heading4">
    <w:name w:val="heading 4"/>
    <w:basedOn w:val="Normal"/>
    <w:next w:val="Normal"/>
    <w:qFormat/>
    <w:rsid w:val="00091D33"/>
    <w:pPr>
      <w:keepNext/>
      <w:numPr>
        <w:ilvl w:val="3"/>
        <w:numId w:val="1"/>
      </w:numPr>
      <w:spacing w:line="340" w:lineRule="atLeast"/>
      <w:jc w:val="center"/>
      <w:outlineLvl w:val="3"/>
    </w:pPr>
    <w:rPr>
      <w:iCs/>
      <w:sz w:val="28"/>
    </w:rPr>
  </w:style>
  <w:style w:type="paragraph" w:styleId="Heading5">
    <w:name w:val="heading 5"/>
    <w:basedOn w:val="Normal"/>
    <w:next w:val="Normal"/>
    <w:qFormat/>
    <w:rsid w:val="00091D33"/>
    <w:pPr>
      <w:keepNext/>
      <w:numPr>
        <w:ilvl w:val="4"/>
        <w:numId w:val="1"/>
      </w:numPr>
      <w:spacing w:line="340" w:lineRule="atLeast"/>
      <w:jc w:val="center"/>
      <w:outlineLvl w:val="4"/>
    </w:pPr>
    <w:rPr>
      <w:b/>
      <w:bCs/>
      <w:iCs/>
      <w:sz w:val="28"/>
    </w:rPr>
  </w:style>
  <w:style w:type="paragraph" w:styleId="Heading6">
    <w:name w:val="heading 6"/>
    <w:basedOn w:val="Normal"/>
    <w:next w:val="Normal"/>
    <w:qFormat/>
    <w:rsid w:val="00091D33"/>
    <w:pPr>
      <w:keepNext/>
      <w:numPr>
        <w:ilvl w:val="5"/>
        <w:numId w:val="1"/>
      </w:numPr>
      <w:jc w:val="center"/>
      <w:outlineLvl w:val="5"/>
    </w:pPr>
    <w:rPr>
      <w:b/>
      <w:sz w:val="28"/>
    </w:rPr>
  </w:style>
  <w:style w:type="paragraph" w:styleId="Heading7">
    <w:name w:val="heading 7"/>
    <w:basedOn w:val="Normal"/>
    <w:next w:val="Normal"/>
    <w:qFormat/>
    <w:rsid w:val="00091D33"/>
    <w:pPr>
      <w:keepNext/>
      <w:numPr>
        <w:ilvl w:val="6"/>
        <w:numId w:val="1"/>
      </w:numPr>
      <w:spacing w:line="180" w:lineRule="exact"/>
      <w:jc w:val="center"/>
      <w:outlineLvl w:val="6"/>
    </w:pPr>
    <w:rPr>
      <w:b/>
      <w:sz w:val="30"/>
      <w:szCs w:val="20"/>
    </w:rPr>
  </w:style>
  <w:style w:type="paragraph" w:styleId="Heading9">
    <w:name w:val="heading 9"/>
    <w:basedOn w:val="Normal"/>
    <w:next w:val="Normal"/>
    <w:link w:val="Heading9Char"/>
    <w:semiHidden/>
    <w:unhideWhenUsed/>
    <w:qFormat/>
    <w:rsid w:val="00BA2774"/>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091D33"/>
    <w:rPr>
      <w:rFonts w:ascii="Symbol" w:hAnsi="Symbol" w:cs="StarSymbol"/>
      <w:sz w:val="18"/>
      <w:szCs w:val="18"/>
    </w:rPr>
  </w:style>
  <w:style w:type="character" w:customStyle="1" w:styleId="WW8Num3z0">
    <w:name w:val="WW8Num3z0"/>
    <w:rsid w:val="00091D33"/>
    <w:rPr>
      <w:rFonts w:ascii="Times New Roman" w:hAnsi="Times New Roman" w:cs="Times New Roman"/>
    </w:rPr>
  </w:style>
  <w:style w:type="character" w:customStyle="1" w:styleId="Absatz-Standardschriftart">
    <w:name w:val="Absatz-Standardschriftart"/>
    <w:rsid w:val="00091D33"/>
  </w:style>
  <w:style w:type="character" w:customStyle="1" w:styleId="WW8Num4z0">
    <w:name w:val="WW8Num4z0"/>
    <w:rsid w:val="00091D33"/>
    <w:rPr>
      <w:rFonts w:ascii="Times New Roman" w:hAnsi="Times New Roman" w:cs="Times New Roman"/>
    </w:rPr>
  </w:style>
  <w:style w:type="character" w:customStyle="1" w:styleId="WW-Absatz-Standardschriftart">
    <w:name w:val="WW-Absatz-Standardschriftart"/>
    <w:rsid w:val="00091D33"/>
  </w:style>
  <w:style w:type="character" w:customStyle="1" w:styleId="WW8Num4z2">
    <w:name w:val="WW8Num4z2"/>
    <w:rsid w:val="00091D33"/>
    <w:rPr>
      <w:rFonts w:ascii="Times New Roman" w:eastAsia="Times New Roman" w:hAnsi="Times New Roman" w:cs="Times New Roman"/>
    </w:rPr>
  </w:style>
  <w:style w:type="character" w:customStyle="1" w:styleId="WW8Num5z1">
    <w:name w:val="WW8Num5z1"/>
    <w:rsid w:val="00091D33"/>
    <w:rPr>
      <w:rFonts w:ascii="Times New Roman" w:eastAsia="Times New Roman" w:hAnsi="Times New Roman" w:cs="Times New Roman"/>
    </w:rPr>
  </w:style>
  <w:style w:type="character" w:customStyle="1" w:styleId="WW8Num7z0">
    <w:name w:val="WW8Num7z0"/>
    <w:rsid w:val="00091D33"/>
    <w:rPr>
      <w:rFonts w:ascii="Wingdings" w:hAnsi="Wingdings"/>
    </w:rPr>
  </w:style>
  <w:style w:type="character" w:customStyle="1" w:styleId="WW8Num7z1">
    <w:name w:val="WW8Num7z1"/>
    <w:rsid w:val="00091D33"/>
    <w:rPr>
      <w:rFonts w:ascii="Courier New" w:hAnsi="Courier New"/>
    </w:rPr>
  </w:style>
  <w:style w:type="character" w:customStyle="1" w:styleId="WW8Num7z3">
    <w:name w:val="WW8Num7z3"/>
    <w:rsid w:val="00091D33"/>
    <w:rPr>
      <w:rFonts w:ascii="Symbol" w:hAnsi="Symbol"/>
    </w:rPr>
  </w:style>
  <w:style w:type="character" w:customStyle="1" w:styleId="WW8Num9z0">
    <w:name w:val="WW8Num9z0"/>
    <w:rsid w:val="00091D33"/>
    <w:rPr>
      <w:rFonts w:ascii="Times New Roman" w:eastAsia="Times New Roman" w:hAnsi="Times New Roman" w:cs="Times New Roman"/>
    </w:rPr>
  </w:style>
  <w:style w:type="character" w:customStyle="1" w:styleId="WW8Num9z1">
    <w:name w:val="WW8Num9z1"/>
    <w:rsid w:val="00091D33"/>
    <w:rPr>
      <w:rFonts w:ascii="Courier New" w:hAnsi="Courier New"/>
    </w:rPr>
  </w:style>
  <w:style w:type="character" w:customStyle="1" w:styleId="WW8Num9z2">
    <w:name w:val="WW8Num9z2"/>
    <w:rsid w:val="00091D33"/>
    <w:rPr>
      <w:rFonts w:ascii="Wingdings" w:hAnsi="Wingdings"/>
    </w:rPr>
  </w:style>
  <w:style w:type="character" w:customStyle="1" w:styleId="WW8Num9z3">
    <w:name w:val="WW8Num9z3"/>
    <w:rsid w:val="00091D33"/>
    <w:rPr>
      <w:rFonts w:ascii="Symbol" w:hAnsi="Symbol"/>
    </w:rPr>
  </w:style>
  <w:style w:type="character" w:customStyle="1" w:styleId="WW8Num10z0">
    <w:name w:val="WW8Num10z0"/>
    <w:rsid w:val="00091D33"/>
    <w:rPr>
      <w:rFonts w:ascii="Times New Roman" w:eastAsia="Times New Roman" w:hAnsi="Times New Roman" w:cs="Times New Roman"/>
    </w:rPr>
  </w:style>
  <w:style w:type="character" w:customStyle="1" w:styleId="WW8Num10z1">
    <w:name w:val="WW8Num10z1"/>
    <w:rsid w:val="00091D33"/>
    <w:rPr>
      <w:rFonts w:ascii="Courier New" w:hAnsi="Courier New" w:cs="Wingdings"/>
    </w:rPr>
  </w:style>
  <w:style w:type="character" w:customStyle="1" w:styleId="WW8Num10z2">
    <w:name w:val="WW8Num10z2"/>
    <w:rsid w:val="00091D33"/>
    <w:rPr>
      <w:rFonts w:ascii="Wingdings" w:hAnsi="Wingdings"/>
    </w:rPr>
  </w:style>
  <w:style w:type="character" w:customStyle="1" w:styleId="WW8Num10z3">
    <w:name w:val="WW8Num10z3"/>
    <w:rsid w:val="00091D33"/>
    <w:rPr>
      <w:rFonts w:ascii="Symbol" w:hAnsi="Symbol"/>
    </w:rPr>
  </w:style>
  <w:style w:type="character" w:customStyle="1" w:styleId="WW8Num11z0">
    <w:name w:val="WW8Num11z0"/>
    <w:rsid w:val="00091D33"/>
    <w:rPr>
      <w:rFonts w:ascii="Times New Roman" w:eastAsia="Times New Roman" w:hAnsi="Times New Roman" w:cs="Times New Roman"/>
    </w:rPr>
  </w:style>
  <w:style w:type="character" w:customStyle="1" w:styleId="WW8Num11z1">
    <w:name w:val="WW8Num11z1"/>
    <w:rsid w:val="00091D33"/>
    <w:rPr>
      <w:rFonts w:ascii="Courier New" w:hAnsi="Courier New" w:cs="Wingdings"/>
    </w:rPr>
  </w:style>
  <w:style w:type="character" w:customStyle="1" w:styleId="WW8Num11z2">
    <w:name w:val="WW8Num11z2"/>
    <w:rsid w:val="00091D33"/>
    <w:rPr>
      <w:rFonts w:ascii="Wingdings" w:hAnsi="Wingdings"/>
    </w:rPr>
  </w:style>
  <w:style w:type="character" w:customStyle="1" w:styleId="WW8Num11z3">
    <w:name w:val="WW8Num11z3"/>
    <w:rsid w:val="00091D33"/>
    <w:rPr>
      <w:rFonts w:ascii="Symbol" w:hAnsi="Symbol"/>
    </w:rPr>
  </w:style>
  <w:style w:type="character" w:customStyle="1" w:styleId="WW8Num13z0">
    <w:name w:val="WW8Num13z0"/>
    <w:rsid w:val="00091D33"/>
    <w:rPr>
      <w:rFonts w:ascii="Wingdings" w:hAnsi="Wingdings"/>
    </w:rPr>
  </w:style>
  <w:style w:type="character" w:customStyle="1" w:styleId="WW8Num13z1">
    <w:name w:val="WW8Num13z1"/>
    <w:rsid w:val="00091D33"/>
    <w:rPr>
      <w:rFonts w:ascii="Courier New" w:hAnsi="Courier New"/>
    </w:rPr>
  </w:style>
  <w:style w:type="character" w:customStyle="1" w:styleId="WW8Num13z3">
    <w:name w:val="WW8Num13z3"/>
    <w:rsid w:val="00091D33"/>
    <w:rPr>
      <w:rFonts w:ascii="Symbol" w:hAnsi="Symbol"/>
    </w:rPr>
  </w:style>
  <w:style w:type="character" w:customStyle="1" w:styleId="WW8Num15z0">
    <w:name w:val="WW8Num15z0"/>
    <w:rsid w:val="00091D33"/>
    <w:rPr>
      <w:rFonts w:ascii="Times New Roman" w:eastAsia="DejaVuSans" w:hAnsi="Times New Roman" w:cs="Times New Roman"/>
    </w:rPr>
  </w:style>
  <w:style w:type="character" w:customStyle="1" w:styleId="WW8Num15z1">
    <w:name w:val="WW8Num15z1"/>
    <w:rsid w:val="00091D33"/>
    <w:rPr>
      <w:rFonts w:ascii="Courier New" w:hAnsi="Courier New" w:cs="Courier New"/>
    </w:rPr>
  </w:style>
  <w:style w:type="character" w:customStyle="1" w:styleId="WW8Num15z2">
    <w:name w:val="WW8Num15z2"/>
    <w:rsid w:val="00091D33"/>
    <w:rPr>
      <w:rFonts w:ascii="Wingdings" w:hAnsi="Wingdings"/>
    </w:rPr>
  </w:style>
  <w:style w:type="character" w:customStyle="1" w:styleId="WW8Num15z3">
    <w:name w:val="WW8Num15z3"/>
    <w:rsid w:val="00091D33"/>
    <w:rPr>
      <w:rFonts w:ascii="Symbol" w:hAnsi="Symbol"/>
    </w:rPr>
  </w:style>
  <w:style w:type="character" w:customStyle="1" w:styleId="WW8Num16z0">
    <w:name w:val="WW8Num16z0"/>
    <w:rsid w:val="00091D33"/>
    <w:rPr>
      <w:rFonts w:ascii="Symbol" w:hAnsi="Symbol"/>
    </w:rPr>
  </w:style>
  <w:style w:type="character" w:customStyle="1" w:styleId="WW8Num16z1">
    <w:name w:val="WW8Num16z1"/>
    <w:rsid w:val="00091D33"/>
    <w:rPr>
      <w:rFonts w:ascii="Courier New" w:hAnsi="Courier New" w:cs="Courier New"/>
    </w:rPr>
  </w:style>
  <w:style w:type="character" w:customStyle="1" w:styleId="WW8Num16z2">
    <w:name w:val="WW8Num16z2"/>
    <w:rsid w:val="00091D33"/>
    <w:rPr>
      <w:rFonts w:ascii="Wingdings" w:hAnsi="Wingdings"/>
    </w:rPr>
  </w:style>
  <w:style w:type="character" w:customStyle="1" w:styleId="WW8Num17z0">
    <w:name w:val="WW8Num17z0"/>
    <w:rsid w:val="00091D33"/>
    <w:rPr>
      <w:rFonts w:ascii="Times New Roman" w:eastAsia="Times New Roman" w:hAnsi="Times New Roman" w:cs="Times New Roman"/>
    </w:rPr>
  </w:style>
  <w:style w:type="character" w:customStyle="1" w:styleId="WW8Num17z1">
    <w:name w:val="WW8Num17z1"/>
    <w:rsid w:val="00091D33"/>
    <w:rPr>
      <w:rFonts w:ascii="Courier New" w:hAnsi="Courier New"/>
    </w:rPr>
  </w:style>
  <w:style w:type="character" w:customStyle="1" w:styleId="WW8Num17z2">
    <w:name w:val="WW8Num17z2"/>
    <w:rsid w:val="00091D33"/>
    <w:rPr>
      <w:rFonts w:ascii="Wingdings" w:hAnsi="Wingdings"/>
    </w:rPr>
  </w:style>
  <w:style w:type="character" w:customStyle="1" w:styleId="WW8Num17z3">
    <w:name w:val="WW8Num17z3"/>
    <w:rsid w:val="00091D33"/>
    <w:rPr>
      <w:rFonts w:ascii="Symbol" w:hAnsi="Symbol"/>
    </w:rPr>
  </w:style>
  <w:style w:type="character" w:styleId="PageNumber">
    <w:name w:val="page number"/>
    <w:basedOn w:val="DefaultParagraphFont"/>
    <w:rsid w:val="00091D33"/>
  </w:style>
  <w:style w:type="character" w:customStyle="1" w:styleId="FootnoteCharacters">
    <w:name w:val="Footnote Characters"/>
    <w:rsid w:val="00091D33"/>
    <w:rPr>
      <w:vertAlign w:val="superscript"/>
    </w:rPr>
  </w:style>
  <w:style w:type="character" w:customStyle="1" w:styleId="Bullets">
    <w:name w:val="Bullets"/>
    <w:rsid w:val="00091D33"/>
    <w:rPr>
      <w:rFonts w:ascii="StarSymbol" w:eastAsia="StarSymbol" w:hAnsi="StarSymbol" w:cs="StarSymbol"/>
      <w:sz w:val="18"/>
      <w:szCs w:val="18"/>
    </w:rPr>
  </w:style>
  <w:style w:type="paragraph" w:customStyle="1" w:styleId="Heading">
    <w:name w:val="Heading"/>
    <w:basedOn w:val="Normal"/>
    <w:next w:val="BodyText"/>
    <w:rsid w:val="00091D33"/>
    <w:pPr>
      <w:keepNext/>
      <w:spacing w:before="240" w:after="120"/>
    </w:pPr>
    <w:rPr>
      <w:rFonts w:ascii="Arial" w:eastAsia="Lucida Sans Unicode" w:hAnsi="Arial" w:cs="Tahoma"/>
      <w:sz w:val="28"/>
      <w:szCs w:val="28"/>
    </w:rPr>
  </w:style>
  <w:style w:type="paragraph" w:styleId="BodyText">
    <w:name w:val="Body Text"/>
    <w:basedOn w:val="Normal"/>
    <w:rsid w:val="00091D33"/>
    <w:pPr>
      <w:jc w:val="center"/>
    </w:pPr>
    <w:rPr>
      <w:b/>
      <w:bCs/>
    </w:rPr>
  </w:style>
  <w:style w:type="paragraph" w:styleId="List">
    <w:name w:val="List"/>
    <w:basedOn w:val="BodyText"/>
    <w:rsid w:val="00091D33"/>
    <w:rPr>
      <w:rFonts w:cs="Tahoma"/>
    </w:rPr>
  </w:style>
  <w:style w:type="paragraph" w:styleId="Caption">
    <w:name w:val="caption"/>
    <w:basedOn w:val="Normal"/>
    <w:next w:val="Normal"/>
    <w:qFormat/>
    <w:rsid w:val="00091D33"/>
    <w:pPr>
      <w:jc w:val="center"/>
    </w:pPr>
    <w:rPr>
      <w:b/>
      <w:bCs/>
      <w:sz w:val="28"/>
    </w:rPr>
  </w:style>
  <w:style w:type="paragraph" w:customStyle="1" w:styleId="Index">
    <w:name w:val="Index"/>
    <w:basedOn w:val="Normal"/>
    <w:rsid w:val="00091D33"/>
    <w:pPr>
      <w:suppressLineNumbers/>
    </w:pPr>
    <w:rPr>
      <w:rFonts w:cs="Tahoma"/>
    </w:rPr>
  </w:style>
  <w:style w:type="paragraph" w:styleId="Footer">
    <w:name w:val="footer"/>
    <w:basedOn w:val="Normal"/>
    <w:rsid w:val="00091D33"/>
    <w:pPr>
      <w:tabs>
        <w:tab w:val="center" w:pos="4320"/>
        <w:tab w:val="right" w:pos="8640"/>
      </w:tabs>
    </w:pPr>
  </w:style>
  <w:style w:type="paragraph" w:styleId="Header">
    <w:name w:val="header"/>
    <w:basedOn w:val="Normal"/>
    <w:link w:val="HeaderChar"/>
    <w:uiPriority w:val="99"/>
    <w:rsid w:val="00091D33"/>
    <w:pPr>
      <w:tabs>
        <w:tab w:val="center" w:pos="4320"/>
        <w:tab w:val="right" w:pos="8640"/>
      </w:tabs>
    </w:pPr>
  </w:style>
  <w:style w:type="paragraph" w:styleId="BodyText2">
    <w:name w:val="Body Text 2"/>
    <w:basedOn w:val="Normal"/>
    <w:rsid w:val="00091D33"/>
    <w:pPr>
      <w:spacing w:before="120" w:line="340" w:lineRule="atLeast"/>
      <w:jc w:val="both"/>
    </w:pPr>
    <w:rPr>
      <w:i/>
      <w:sz w:val="28"/>
    </w:rPr>
  </w:style>
  <w:style w:type="paragraph" w:styleId="BodyTextIndent3">
    <w:name w:val="Body Text Indent 3"/>
    <w:basedOn w:val="Normal"/>
    <w:rsid w:val="00091D33"/>
    <w:pPr>
      <w:spacing w:before="120" w:after="120" w:line="288" w:lineRule="auto"/>
      <w:ind w:left="360"/>
      <w:jc w:val="both"/>
    </w:pPr>
    <w:rPr>
      <w:rFonts w:ascii=".VnTime" w:hAnsi=".VnTime"/>
      <w:sz w:val="28"/>
      <w:szCs w:val="20"/>
    </w:rPr>
  </w:style>
  <w:style w:type="paragraph" w:styleId="BodyText3">
    <w:name w:val="Body Text 3"/>
    <w:basedOn w:val="Normal"/>
    <w:rsid w:val="00091D33"/>
    <w:pPr>
      <w:spacing w:line="400" w:lineRule="exact"/>
      <w:jc w:val="both"/>
    </w:pPr>
    <w:rPr>
      <w:sz w:val="28"/>
    </w:rPr>
  </w:style>
  <w:style w:type="paragraph" w:styleId="BodyTextIndent">
    <w:name w:val="Body Text Indent"/>
    <w:basedOn w:val="Normal"/>
    <w:rsid w:val="00091D33"/>
    <w:pPr>
      <w:spacing w:before="120" w:after="120" w:line="288" w:lineRule="auto"/>
      <w:jc w:val="both"/>
    </w:pPr>
    <w:rPr>
      <w:rFonts w:ascii=".VnTime" w:hAnsi=".VnTime"/>
      <w:b/>
      <w:sz w:val="26"/>
      <w:szCs w:val="20"/>
    </w:rPr>
  </w:style>
  <w:style w:type="paragraph" w:styleId="BodyTextIndent2">
    <w:name w:val="Body Text Indent 2"/>
    <w:basedOn w:val="Normal"/>
    <w:rsid w:val="00091D33"/>
    <w:pPr>
      <w:spacing w:before="120" w:line="340" w:lineRule="exact"/>
      <w:ind w:firstLine="720"/>
      <w:jc w:val="both"/>
    </w:pPr>
    <w:rPr>
      <w:sz w:val="28"/>
    </w:rPr>
  </w:style>
  <w:style w:type="paragraph" w:styleId="FootnoteText">
    <w:name w:val="footnote text"/>
    <w:basedOn w:val="Normal"/>
    <w:semiHidden/>
    <w:rsid w:val="00091D33"/>
    <w:rPr>
      <w:sz w:val="20"/>
      <w:szCs w:val="20"/>
    </w:rPr>
  </w:style>
  <w:style w:type="paragraph" w:styleId="DocumentMap">
    <w:name w:val="Document Map"/>
    <w:basedOn w:val="Normal"/>
    <w:rsid w:val="00091D33"/>
    <w:pPr>
      <w:shd w:val="clear" w:color="auto" w:fill="000080"/>
    </w:pPr>
    <w:rPr>
      <w:rFonts w:ascii="Tahoma" w:hAnsi="Tahoma" w:cs="Tahoma"/>
      <w:sz w:val="20"/>
      <w:szCs w:val="20"/>
    </w:rPr>
  </w:style>
  <w:style w:type="paragraph" w:customStyle="1" w:styleId="TableContents">
    <w:name w:val="Table Contents"/>
    <w:basedOn w:val="Normal"/>
    <w:rsid w:val="00091D33"/>
    <w:pPr>
      <w:suppressLineNumbers/>
    </w:pPr>
    <w:rPr>
      <w:rFonts w:ascii="Times" w:eastAsia="DejaVuSans" w:hAnsi="Times" w:cs="Tahoma"/>
      <w:kern w:val="1"/>
      <w:lang w:eastAsia="vi-VN" w:bidi="vi-VN"/>
    </w:rPr>
  </w:style>
  <w:style w:type="paragraph" w:customStyle="1" w:styleId="TableHeading">
    <w:name w:val="Table Heading"/>
    <w:basedOn w:val="TableContents"/>
    <w:rsid w:val="00091D33"/>
    <w:pPr>
      <w:jc w:val="center"/>
    </w:pPr>
    <w:rPr>
      <w:b/>
      <w:bCs/>
    </w:rPr>
  </w:style>
  <w:style w:type="paragraph" w:customStyle="1" w:styleId="Framecontents">
    <w:name w:val="Frame contents"/>
    <w:basedOn w:val="BodyText"/>
    <w:rsid w:val="00091D33"/>
  </w:style>
  <w:style w:type="paragraph" w:customStyle="1" w:styleId="abc">
    <w:name w:val="abc"/>
    <w:basedOn w:val="Normal"/>
    <w:rsid w:val="00554D19"/>
    <w:rPr>
      <w:color w:val="000000"/>
      <w:sz w:val="30"/>
      <w:szCs w:val="30"/>
      <w:lang w:eastAsia="en-US"/>
    </w:rPr>
  </w:style>
  <w:style w:type="paragraph" w:styleId="BalloonText">
    <w:name w:val="Balloon Text"/>
    <w:basedOn w:val="Normal"/>
    <w:semiHidden/>
    <w:rsid w:val="008C3738"/>
    <w:rPr>
      <w:rFonts w:ascii="Tahoma" w:hAnsi="Tahoma" w:cs="Tahoma"/>
      <w:sz w:val="16"/>
      <w:szCs w:val="16"/>
    </w:rPr>
  </w:style>
  <w:style w:type="paragraph" w:styleId="ListParagraph">
    <w:name w:val="List Paragraph"/>
    <w:basedOn w:val="Normal"/>
    <w:uiPriority w:val="34"/>
    <w:qFormat/>
    <w:rsid w:val="00471FE8"/>
    <w:pPr>
      <w:ind w:left="720"/>
      <w:contextualSpacing/>
    </w:pPr>
  </w:style>
  <w:style w:type="character" w:styleId="CommentReference">
    <w:name w:val="annotation reference"/>
    <w:semiHidden/>
    <w:unhideWhenUsed/>
    <w:rsid w:val="00BD2685"/>
    <w:rPr>
      <w:sz w:val="16"/>
      <w:szCs w:val="16"/>
    </w:rPr>
  </w:style>
  <w:style w:type="paragraph" w:styleId="CommentText">
    <w:name w:val="annotation text"/>
    <w:basedOn w:val="Normal"/>
    <w:link w:val="CommentTextChar"/>
    <w:unhideWhenUsed/>
    <w:rsid w:val="00BD2685"/>
    <w:rPr>
      <w:sz w:val="20"/>
      <w:szCs w:val="20"/>
      <w:lang w:val="x-none"/>
    </w:rPr>
  </w:style>
  <w:style w:type="character" w:customStyle="1" w:styleId="CommentTextChar">
    <w:name w:val="Comment Text Char"/>
    <w:link w:val="CommentText"/>
    <w:rsid w:val="00BD2685"/>
    <w:rPr>
      <w:lang w:eastAsia="ar-SA"/>
    </w:rPr>
  </w:style>
  <w:style w:type="table" w:styleId="TableGrid">
    <w:name w:val="Table Grid"/>
    <w:basedOn w:val="TableNormal"/>
    <w:uiPriority w:val="59"/>
    <w:rsid w:val="00523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E0BBA"/>
    <w:rPr>
      <w:sz w:val="24"/>
      <w:szCs w:val="24"/>
      <w:lang w:eastAsia="ar-SA"/>
    </w:rPr>
  </w:style>
  <w:style w:type="paragraph" w:styleId="CommentSubject">
    <w:name w:val="annotation subject"/>
    <w:basedOn w:val="CommentText"/>
    <w:next w:val="CommentText"/>
    <w:link w:val="CommentSubjectChar"/>
    <w:semiHidden/>
    <w:unhideWhenUsed/>
    <w:rsid w:val="00E44E8E"/>
    <w:rPr>
      <w:b/>
      <w:bCs/>
      <w:lang w:val="en-US"/>
    </w:rPr>
  </w:style>
  <w:style w:type="character" w:customStyle="1" w:styleId="CommentSubjectChar">
    <w:name w:val="Comment Subject Char"/>
    <w:link w:val="CommentSubject"/>
    <w:semiHidden/>
    <w:rsid w:val="00E44E8E"/>
    <w:rPr>
      <w:b/>
      <w:bCs/>
      <w:lang w:eastAsia="ar-SA"/>
    </w:rPr>
  </w:style>
  <w:style w:type="character" w:customStyle="1" w:styleId="Heading9Char">
    <w:name w:val="Heading 9 Char"/>
    <w:link w:val="Heading9"/>
    <w:semiHidden/>
    <w:rsid w:val="00BA2774"/>
    <w:rPr>
      <w:rFonts w:ascii="Times New Roman" w:eastAsia="Times New Roman" w:hAnsi="Times New Roman" w:cs="Times New Roman"/>
      <w:sz w:val="22"/>
      <w:szCs w:val="22"/>
      <w:lang w:val="en-US" w:eastAsia="ar-SA"/>
    </w:rPr>
  </w:style>
  <w:style w:type="character" w:customStyle="1" w:styleId="HeaderChar">
    <w:name w:val="Header Char"/>
    <w:link w:val="Header"/>
    <w:uiPriority w:val="99"/>
    <w:rsid w:val="00BA2774"/>
    <w:rPr>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906803">
      <w:bodyDiv w:val="1"/>
      <w:marLeft w:val="0"/>
      <w:marRight w:val="0"/>
      <w:marTop w:val="0"/>
      <w:marBottom w:val="0"/>
      <w:divBdr>
        <w:top w:val="none" w:sz="0" w:space="0" w:color="auto"/>
        <w:left w:val="none" w:sz="0" w:space="0" w:color="auto"/>
        <w:bottom w:val="none" w:sz="0" w:space="0" w:color="auto"/>
        <w:right w:val="none" w:sz="0" w:space="0" w:color="auto"/>
      </w:divBdr>
    </w:div>
    <w:div w:id="166547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0BD28-9405-4AD8-AF6A-EC38C4BD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2455</Words>
  <Characters>13999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BAN CHẤP HÀNH TRUNG ƯƠNG</vt:lpstr>
    </vt:vector>
  </TitlesOfParts>
  <Company>Van phong Trung uong Dang</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CHẤP HÀNH TRUNG ƯƠNG</dc:title>
  <dc:subject/>
  <dc:creator>user</dc:creator>
  <cp:keywords/>
  <cp:lastModifiedBy>2025 CTN</cp:lastModifiedBy>
  <cp:revision>32</cp:revision>
  <cp:lastPrinted>2025-12-26T01:53:00Z</cp:lastPrinted>
  <dcterms:created xsi:type="dcterms:W3CDTF">2026-01-06T10:09:00Z</dcterms:created>
  <dcterms:modified xsi:type="dcterms:W3CDTF">2026-01-11T04:58:00Z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{8AF53B42-1C48-4C81-871F-1B1149375FEC} {EC9B15E6-5D6E-45C2-AA6B-41D7F143DE6F}</vt:lpwstr>
  </property>
  <property fmtid="{D5CDD505-2E9C-101B-9397-08002B2CF9AE}" pid="3" name="DLPManualFileClassificationLastModifiedBy">
    <vt:lpwstr>CNTT_DQH\DQHUY</vt:lpwstr>
  </property>
  <property fmtid="{D5CDD505-2E9C-101B-9397-08002B2CF9AE}" pid="4" name="DLPManualFileClassificationLastModificationDate">
    <vt:lpwstr>1726362882</vt:lpwstr>
  </property>
  <property fmtid="{D5CDD505-2E9C-101B-9397-08002B2CF9AE}" pid="5" name="DLPManualFileClassificationVersion">
    <vt:lpwstr>11.10.100.17</vt:lpwstr>
  </property>
</Properties>
</file>